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1C3" w:rsidRDefault="00510D99">
      <w:pPr>
        <w:spacing w:before="68"/>
        <w:ind w:left="4917" w:right="486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FF0000"/>
          <w:spacing w:val="5"/>
          <w:w w:val="77"/>
          <w:sz w:val="24"/>
          <w:szCs w:val="24"/>
        </w:rPr>
        <w:t>C</w:t>
      </w:r>
      <w:r>
        <w:rPr>
          <w:rFonts w:ascii="Arial" w:eastAsia="Arial" w:hAnsi="Arial" w:cs="Arial"/>
          <w:b/>
          <w:color w:val="FF0000"/>
          <w:spacing w:val="2"/>
          <w:w w:val="77"/>
          <w:sz w:val="24"/>
          <w:szCs w:val="24"/>
        </w:rPr>
        <w:t>a</w:t>
      </w:r>
      <w:r>
        <w:rPr>
          <w:rFonts w:ascii="Arial" w:eastAsia="Arial" w:hAnsi="Arial" w:cs="Arial"/>
          <w:b/>
          <w:color w:val="FF0000"/>
          <w:spacing w:val="3"/>
          <w:w w:val="77"/>
          <w:sz w:val="24"/>
          <w:szCs w:val="24"/>
        </w:rPr>
        <w:t>t</w:t>
      </w:r>
      <w:r>
        <w:rPr>
          <w:rFonts w:ascii="Arial" w:eastAsia="Arial" w:hAnsi="Arial" w:cs="Arial"/>
          <w:b/>
          <w:color w:val="FF0000"/>
          <w:spacing w:val="4"/>
          <w:w w:val="77"/>
          <w:sz w:val="24"/>
          <w:szCs w:val="24"/>
        </w:rPr>
        <w:t>ha</w:t>
      </w:r>
      <w:r>
        <w:rPr>
          <w:rFonts w:ascii="Arial" w:eastAsia="Arial" w:hAnsi="Arial" w:cs="Arial"/>
          <w:b/>
          <w:color w:val="FF0000"/>
          <w:w w:val="77"/>
          <w:sz w:val="24"/>
          <w:szCs w:val="24"/>
        </w:rPr>
        <w:t>y</w:t>
      </w:r>
      <w:r>
        <w:rPr>
          <w:rFonts w:ascii="Arial" w:eastAsia="Arial" w:hAnsi="Arial" w:cs="Arial"/>
          <w:b/>
          <w:color w:val="FF0000"/>
          <w:spacing w:val="15"/>
          <w:w w:val="7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FF0000"/>
          <w:spacing w:val="6"/>
          <w:w w:val="77"/>
          <w:sz w:val="24"/>
          <w:szCs w:val="24"/>
        </w:rPr>
        <w:t>C</w:t>
      </w:r>
      <w:r>
        <w:rPr>
          <w:rFonts w:ascii="Arial" w:eastAsia="Arial" w:hAnsi="Arial" w:cs="Arial"/>
          <w:b/>
          <w:color w:val="FF0000"/>
          <w:spacing w:val="7"/>
          <w:w w:val="77"/>
          <w:sz w:val="24"/>
          <w:szCs w:val="24"/>
        </w:rPr>
        <w:t>o</w:t>
      </w:r>
      <w:r>
        <w:rPr>
          <w:rFonts w:ascii="Arial" w:eastAsia="Arial" w:hAnsi="Arial" w:cs="Arial"/>
          <w:b/>
          <w:color w:val="FF0000"/>
          <w:spacing w:val="8"/>
          <w:w w:val="77"/>
          <w:sz w:val="24"/>
          <w:szCs w:val="24"/>
        </w:rPr>
        <w:t>m</w:t>
      </w:r>
      <w:r>
        <w:rPr>
          <w:rFonts w:ascii="Arial" w:eastAsia="Arial" w:hAnsi="Arial" w:cs="Arial"/>
          <w:b/>
          <w:color w:val="FF0000"/>
          <w:spacing w:val="9"/>
          <w:w w:val="77"/>
          <w:sz w:val="24"/>
          <w:szCs w:val="24"/>
        </w:rPr>
        <w:t>m</w:t>
      </w:r>
      <w:r>
        <w:rPr>
          <w:rFonts w:ascii="Arial" w:eastAsia="Arial" w:hAnsi="Arial" w:cs="Arial"/>
          <w:b/>
          <w:color w:val="FF0000"/>
          <w:spacing w:val="2"/>
          <w:w w:val="77"/>
          <w:sz w:val="24"/>
          <w:szCs w:val="24"/>
        </w:rPr>
        <w:t>un</w:t>
      </w:r>
      <w:r>
        <w:rPr>
          <w:rFonts w:ascii="Arial" w:eastAsia="Arial" w:hAnsi="Arial" w:cs="Arial"/>
          <w:b/>
          <w:color w:val="FF0000"/>
          <w:spacing w:val="4"/>
          <w:w w:val="77"/>
          <w:sz w:val="24"/>
          <w:szCs w:val="24"/>
        </w:rPr>
        <w:t>i</w:t>
      </w:r>
      <w:r>
        <w:rPr>
          <w:rFonts w:ascii="Arial" w:eastAsia="Arial" w:hAnsi="Arial" w:cs="Arial"/>
          <w:b/>
          <w:color w:val="FF0000"/>
          <w:spacing w:val="3"/>
          <w:w w:val="77"/>
          <w:sz w:val="24"/>
          <w:szCs w:val="24"/>
        </w:rPr>
        <w:t>t</w:t>
      </w:r>
      <w:r>
        <w:rPr>
          <w:rFonts w:ascii="Arial" w:eastAsia="Arial" w:hAnsi="Arial" w:cs="Arial"/>
          <w:b/>
          <w:color w:val="FF0000"/>
          <w:w w:val="77"/>
          <w:sz w:val="24"/>
          <w:szCs w:val="24"/>
        </w:rPr>
        <w:t>y</w:t>
      </w:r>
    </w:p>
    <w:p w:rsidR="00C171C3" w:rsidRDefault="00510D99">
      <w:pPr>
        <w:spacing w:line="260" w:lineRule="exact"/>
        <w:ind w:left="5057" w:right="500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FF0000"/>
          <w:spacing w:val="4"/>
          <w:w w:val="77"/>
          <w:sz w:val="24"/>
          <w:szCs w:val="24"/>
        </w:rPr>
        <w:t>A</w:t>
      </w:r>
      <w:r>
        <w:rPr>
          <w:rFonts w:ascii="Arial" w:eastAsia="Arial" w:hAnsi="Arial" w:cs="Arial"/>
          <w:b/>
          <w:color w:val="FF0000"/>
          <w:spacing w:val="2"/>
          <w:w w:val="77"/>
          <w:sz w:val="24"/>
          <w:szCs w:val="24"/>
        </w:rPr>
        <w:t>s</w:t>
      </w:r>
      <w:r>
        <w:rPr>
          <w:rFonts w:ascii="Arial" w:eastAsia="Arial" w:hAnsi="Arial" w:cs="Arial"/>
          <w:b/>
          <w:color w:val="FF0000"/>
          <w:spacing w:val="5"/>
          <w:w w:val="77"/>
          <w:sz w:val="24"/>
          <w:szCs w:val="24"/>
        </w:rPr>
        <w:t>s</w:t>
      </w:r>
      <w:r>
        <w:rPr>
          <w:rFonts w:ascii="Arial" w:eastAsia="Arial" w:hAnsi="Arial" w:cs="Arial"/>
          <w:b/>
          <w:color w:val="FF0000"/>
          <w:spacing w:val="4"/>
          <w:w w:val="77"/>
          <w:sz w:val="24"/>
          <w:szCs w:val="24"/>
        </w:rPr>
        <w:t>o</w:t>
      </w:r>
      <w:r>
        <w:rPr>
          <w:rFonts w:ascii="Arial" w:eastAsia="Arial" w:hAnsi="Arial" w:cs="Arial"/>
          <w:b/>
          <w:color w:val="FF0000"/>
          <w:spacing w:val="2"/>
          <w:w w:val="77"/>
          <w:sz w:val="24"/>
          <w:szCs w:val="24"/>
        </w:rPr>
        <w:t>c</w:t>
      </w:r>
      <w:r>
        <w:rPr>
          <w:rFonts w:ascii="Arial" w:eastAsia="Arial" w:hAnsi="Arial" w:cs="Arial"/>
          <w:b/>
          <w:color w:val="FF0000"/>
          <w:spacing w:val="3"/>
          <w:w w:val="77"/>
          <w:sz w:val="24"/>
          <w:szCs w:val="24"/>
        </w:rPr>
        <w:t>i</w:t>
      </w:r>
      <w:r>
        <w:rPr>
          <w:rFonts w:ascii="Arial" w:eastAsia="Arial" w:hAnsi="Arial" w:cs="Arial"/>
          <w:b/>
          <w:color w:val="FF0000"/>
          <w:spacing w:val="4"/>
          <w:w w:val="77"/>
          <w:sz w:val="24"/>
          <w:szCs w:val="24"/>
        </w:rPr>
        <w:t>a</w:t>
      </w:r>
      <w:r>
        <w:rPr>
          <w:rFonts w:ascii="Arial" w:eastAsia="Arial" w:hAnsi="Arial" w:cs="Arial"/>
          <w:b/>
          <w:color w:val="FF0000"/>
          <w:spacing w:val="2"/>
          <w:w w:val="77"/>
          <w:sz w:val="24"/>
          <w:szCs w:val="24"/>
        </w:rPr>
        <w:t>t</w:t>
      </w:r>
      <w:r>
        <w:rPr>
          <w:rFonts w:ascii="Arial" w:eastAsia="Arial" w:hAnsi="Arial" w:cs="Arial"/>
          <w:b/>
          <w:color w:val="FF0000"/>
          <w:spacing w:val="1"/>
          <w:w w:val="77"/>
          <w:sz w:val="24"/>
          <w:szCs w:val="24"/>
        </w:rPr>
        <w:t>i</w:t>
      </w:r>
      <w:r>
        <w:rPr>
          <w:rFonts w:ascii="Arial" w:eastAsia="Arial" w:hAnsi="Arial" w:cs="Arial"/>
          <w:b/>
          <w:color w:val="FF0000"/>
          <w:spacing w:val="4"/>
          <w:w w:val="77"/>
          <w:sz w:val="24"/>
          <w:szCs w:val="24"/>
        </w:rPr>
        <w:t>o</w:t>
      </w:r>
      <w:r>
        <w:rPr>
          <w:rFonts w:ascii="Arial" w:eastAsia="Arial" w:hAnsi="Arial" w:cs="Arial"/>
          <w:b/>
          <w:color w:val="FF0000"/>
          <w:w w:val="77"/>
          <w:sz w:val="24"/>
          <w:szCs w:val="24"/>
        </w:rPr>
        <w:t>n</w:t>
      </w:r>
      <w:r>
        <w:rPr>
          <w:rFonts w:ascii="Arial" w:eastAsia="Arial" w:hAnsi="Arial" w:cs="Arial"/>
          <w:b/>
          <w:color w:val="FF0000"/>
          <w:spacing w:val="20"/>
          <w:w w:val="7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FF0000"/>
          <w:spacing w:val="1"/>
          <w:w w:val="77"/>
          <w:sz w:val="24"/>
          <w:szCs w:val="24"/>
        </w:rPr>
        <w:t>I</w:t>
      </w:r>
      <w:r>
        <w:rPr>
          <w:rFonts w:ascii="Arial" w:eastAsia="Arial" w:hAnsi="Arial" w:cs="Arial"/>
          <w:b/>
          <w:color w:val="FF0000"/>
          <w:spacing w:val="7"/>
          <w:w w:val="77"/>
          <w:sz w:val="24"/>
          <w:szCs w:val="24"/>
        </w:rPr>
        <w:t>n</w:t>
      </w:r>
      <w:r>
        <w:rPr>
          <w:rFonts w:ascii="Arial" w:eastAsia="Arial" w:hAnsi="Arial" w:cs="Arial"/>
          <w:b/>
          <w:color w:val="FF0000"/>
          <w:spacing w:val="5"/>
          <w:w w:val="77"/>
          <w:sz w:val="24"/>
          <w:szCs w:val="24"/>
        </w:rPr>
        <w:t>c</w:t>
      </w:r>
      <w:r>
        <w:rPr>
          <w:rFonts w:ascii="Arial" w:eastAsia="Arial" w:hAnsi="Arial" w:cs="Arial"/>
          <w:b/>
          <w:color w:val="FF0000"/>
          <w:w w:val="77"/>
          <w:sz w:val="24"/>
          <w:szCs w:val="24"/>
        </w:rPr>
        <w:t>.</w:t>
      </w:r>
    </w:p>
    <w:p w:rsidR="00C171C3" w:rsidRDefault="004F5CC3">
      <w:pPr>
        <w:spacing w:before="88"/>
        <w:ind w:left="4458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24pt">
            <v:imagedata r:id="rId6" o:title=""/>
          </v:shape>
        </w:pict>
      </w:r>
    </w:p>
    <w:p w:rsidR="00C171C3" w:rsidRDefault="00510D99">
      <w:pPr>
        <w:spacing w:before="36"/>
        <w:ind w:left="225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color w:val="FF0000"/>
          <w:spacing w:val="3"/>
          <w:w w:val="77"/>
          <w:sz w:val="22"/>
          <w:szCs w:val="22"/>
        </w:rPr>
        <w:t>E</w:t>
      </w:r>
      <w:r>
        <w:rPr>
          <w:rFonts w:ascii="Arial" w:eastAsia="Arial" w:hAnsi="Arial" w:cs="Arial"/>
          <w:b/>
          <w:color w:val="FF0000"/>
          <w:spacing w:val="2"/>
          <w:w w:val="77"/>
          <w:sz w:val="22"/>
          <w:szCs w:val="22"/>
        </w:rPr>
        <w:t>m</w:t>
      </w:r>
      <w:r>
        <w:rPr>
          <w:rFonts w:ascii="Arial" w:eastAsia="Arial" w:hAnsi="Arial" w:cs="Arial"/>
          <w:b/>
          <w:color w:val="FF0000"/>
          <w:spacing w:val="3"/>
          <w:w w:val="77"/>
          <w:sz w:val="22"/>
          <w:szCs w:val="22"/>
        </w:rPr>
        <w:t>a</w:t>
      </w:r>
      <w:r>
        <w:rPr>
          <w:rFonts w:ascii="Arial" w:eastAsia="Arial" w:hAnsi="Arial" w:cs="Arial"/>
          <w:b/>
          <w:color w:val="FF0000"/>
          <w:spacing w:val="1"/>
          <w:w w:val="77"/>
          <w:sz w:val="22"/>
          <w:szCs w:val="22"/>
        </w:rPr>
        <w:t>il</w:t>
      </w:r>
      <w:r>
        <w:rPr>
          <w:rFonts w:ascii="Arial" w:eastAsia="Arial" w:hAnsi="Arial" w:cs="Arial"/>
          <w:b/>
          <w:color w:val="FF0000"/>
          <w:w w:val="77"/>
          <w:sz w:val="22"/>
          <w:szCs w:val="22"/>
        </w:rPr>
        <w:t>:</w:t>
      </w:r>
      <w:r>
        <w:rPr>
          <w:rFonts w:ascii="Arial" w:eastAsia="Arial" w:hAnsi="Arial" w:cs="Arial"/>
          <w:b/>
          <w:color w:val="FF0000"/>
          <w:spacing w:val="17"/>
          <w:w w:val="7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000000"/>
          <w:spacing w:val="-42"/>
          <w:w w:val="77"/>
          <w:sz w:val="22"/>
          <w:szCs w:val="22"/>
        </w:rPr>
        <w:t xml:space="preserve"> </w:t>
      </w:r>
      <w:hyperlink r:id="rId7">
        <w:r>
          <w:rPr>
            <w:rFonts w:ascii="Arial" w:eastAsia="Arial" w:hAnsi="Arial" w:cs="Arial"/>
            <w:b/>
            <w:color w:val="000000"/>
            <w:spacing w:val="2"/>
            <w:w w:val="77"/>
            <w:sz w:val="22"/>
            <w:szCs w:val="22"/>
            <w:u w:val="thick" w:color="000000"/>
          </w:rPr>
          <w:t>ti</w:t>
        </w:r>
        <w:r>
          <w:rPr>
            <w:rFonts w:ascii="Arial" w:eastAsia="Arial" w:hAnsi="Arial" w:cs="Arial"/>
            <w:b/>
            <w:color w:val="000000"/>
            <w:spacing w:val="4"/>
            <w:w w:val="77"/>
            <w:sz w:val="22"/>
            <w:szCs w:val="22"/>
            <w:u w:val="thick" w:color="000000"/>
          </w:rPr>
          <w:t>m</w:t>
        </w:r>
        <w:r>
          <w:rPr>
            <w:rFonts w:ascii="Arial" w:eastAsia="Arial" w:hAnsi="Arial" w:cs="Arial"/>
            <w:b/>
            <w:color w:val="000000"/>
            <w:spacing w:val="2"/>
            <w:w w:val="77"/>
            <w:sz w:val="22"/>
            <w:szCs w:val="22"/>
            <w:u w:val="thick" w:color="000000"/>
          </w:rPr>
          <w:t>@</w:t>
        </w:r>
        <w:r>
          <w:rPr>
            <w:rFonts w:ascii="Arial" w:eastAsia="Arial" w:hAnsi="Arial" w:cs="Arial"/>
            <w:b/>
            <w:color w:val="000000"/>
            <w:spacing w:val="3"/>
            <w:w w:val="77"/>
            <w:sz w:val="22"/>
            <w:szCs w:val="22"/>
            <w:u w:val="thick" w:color="000000"/>
          </w:rPr>
          <w:t>ca</w:t>
        </w:r>
        <w:r>
          <w:rPr>
            <w:rFonts w:ascii="Arial" w:eastAsia="Arial" w:hAnsi="Arial" w:cs="Arial"/>
            <w:b/>
            <w:color w:val="000000"/>
            <w:spacing w:val="2"/>
            <w:w w:val="77"/>
            <w:sz w:val="22"/>
            <w:szCs w:val="22"/>
            <w:u w:val="thick" w:color="000000"/>
          </w:rPr>
          <w:t>t</w:t>
        </w:r>
        <w:r>
          <w:rPr>
            <w:rFonts w:ascii="Arial" w:eastAsia="Arial" w:hAnsi="Arial" w:cs="Arial"/>
            <w:b/>
            <w:color w:val="000000"/>
            <w:spacing w:val="1"/>
            <w:w w:val="77"/>
            <w:sz w:val="22"/>
            <w:szCs w:val="22"/>
            <w:u w:val="thick" w:color="000000"/>
          </w:rPr>
          <w:t>ha</w:t>
        </w:r>
        <w:r>
          <w:rPr>
            <w:rFonts w:ascii="Arial" w:eastAsia="Arial" w:hAnsi="Arial" w:cs="Arial"/>
            <w:b/>
            <w:color w:val="000000"/>
            <w:spacing w:val="3"/>
            <w:w w:val="77"/>
            <w:sz w:val="22"/>
            <w:szCs w:val="22"/>
            <w:u w:val="thick" w:color="000000"/>
          </w:rPr>
          <w:t>y</w:t>
        </w:r>
        <w:r>
          <w:rPr>
            <w:rFonts w:ascii="Arial" w:eastAsia="Arial" w:hAnsi="Arial" w:cs="Arial"/>
            <w:b/>
            <w:color w:val="000000"/>
            <w:spacing w:val="2"/>
            <w:w w:val="77"/>
            <w:sz w:val="22"/>
            <w:szCs w:val="22"/>
            <w:u w:val="thick" w:color="000000"/>
          </w:rPr>
          <w:t>.</w:t>
        </w:r>
        <w:r>
          <w:rPr>
            <w:rFonts w:ascii="Arial" w:eastAsia="Arial" w:hAnsi="Arial" w:cs="Arial"/>
            <w:b/>
            <w:color w:val="000000"/>
            <w:spacing w:val="1"/>
            <w:w w:val="77"/>
            <w:sz w:val="22"/>
            <w:szCs w:val="22"/>
            <w:u w:val="thick" w:color="000000"/>
          </w:rPr>
          <w:t>o</w:t>
        </w:r>
        <w:r>
          <w:rPr>
            <w:rFonts w:ascii="Arial" w:eastAsia="Arial" w:hAnsi="Arial" w:cs="Arial"/>
            <w:b/>
            <w:color w:val="000000"/>
            <w:spacing w:val="2"/>
            <w:w w:val="77"/>
            <w:sz w:val="22"/>
            <w:szCs w:val="22"/>
            <w:u w:val="thick" w:color="000000"/>
          </w:rPr>
          <w:t>r</w:t>
        </w:r>
        <w:r>
          <w:rPr>
            <w:rFonts w:ascii="Arial" w:eastAsia="Arial" w:hAnsi="Arial" w:cs="Arial"/>
            <w:b/>
            <w:color w:val="000000"/>
            <w:spacing w:val="1"/>
            <w:w w:val="77"/>
            <w:sz w:val="22"/>
            <w:szCs w:val="22"/>
            <w:u w:val="thick" w:color="000000"/>
          </w:rPr>
          <w:t>g.</w:t>
        </w:r>
        <w:r>
          <w:rPr>
            <w:rFonts w:ascii="Arial" w:eastAsia="Arial" w:hAnsi="Arial" w:cs="Arial"/>
            <w:b/>
            <w:color w:val="000000"/>
            <w:spacing w:val="5"/>
            <w:w w:val="77"/>
            <w:sz w:val="22"/>
            <w:szCs w:val="22"/>
            <w:u w:val="thick" w:color="000000"/>
          </w:rPr>
          <w:t>a</w:t>
        </w:r>
        <w:r>
          <w:rPr>
            <w:rFonts w:ascii="Arial" w:eastAsia="Arial" w:hAnsi="Arial" w:cs="Arial"/>
            <w:b/>
            <w:color w:val="000000"/>
            <w:w w:val="77"/>
            <w:sz w:val="22"/>
            <w:szCs w:val="22"/>
            <w:u w:val="thick" w:color="000000"/>
          </w:rPr>
          <w:t>u</w:t>
        </w:r>
        <w:r>
          <w:rPr>
            <w:rFonts w:ascii="Arial" w:eastAsia="Arial" w:hAnsi="Arial" w:cs="Arial"/>
            <w:b/>
            <w:color w:val="000000"/>
            <w:w w:val="77"/>
            <w:sz w:val="22"/>
            <w:szCs w:val="22"/>
          </w:rPr>
          <w:t xml:space="preserve"> </w:t>
        </w:r>
        <w:r>
          <w:rPr>
            <w:rFonts w:ascii="Arial" w:eastAsia="Arial" w:hAnsi="Arial" w:cs="Arial"/>
            <w:b/>
            <w:color w:val="000000"/>
            <w:spacing w:val="23"/>
            <w:w w:val="77"/>
            <w:sz w:val="22"/>
            <w:szCs w:val="22"/>
          </w:rPr>
          <w:t xml:space="preserve"> </w:t>
        </w:r>
        <w:r>
          <w:rPr>
            <w:rFonts w:ascii="Arial" w:eastAsia="Arial" w:hAnsi="Arial" w:cs="Arial"/>
            <w:b/>
            <w:color w:val="FF0000"/>
            <w:spacing w:val="3"/>
            <w:w w:val="77"/>
            <w:sz w:val="22"/>
            <w:szCs w:val="22"/>
          </w:rPr>
          <w:t>A</w:t>
        </w:r>
        <w:r>
          <w:rPr>
            <w:rFonts w:ascii="Arial" w:eastAsia="Arial" w:hAnsi="Arial" w:cs="Arial"/>
            <w:b/>
            <w:color w:val="FF0000"/>
            <w:spacing w:val="1"/>
            <w:w w:val="77"/>
            <w:sz w:val="22"/>
            <w:szCs w:val="22"/>
          </w:rPr>
          <w:t>d</w:t>
        </w:r>
      </w:hyperlink>
      <w:r>
        <w:rPr>
          <w:rFonts w:ascii="Arial" w:eastAsia="Arial" w:hAnsi="Arial" w:cs="Arial"/>
          <w:b/>
          <w:color w:val="FF0000"/>
          <w:spacing w:val="1"/>
          <w:w w:val="77"/>
          <w:sz w:val="22"/>
          <w:szCs w:val="22"/>
        </w:rPr>
        <w:t>d</w:t>
      </w:r>
      <w:r>
        <w:rPr>
          <w:rFonts w:ascii="Arial" w:eastAsia="Arial" w:hAnsi="Arial" w:cs="Arial"/>
          <w:b/>
          <w:color w:val="FF0000"/>
          <w:spacing w:val="2"/>
          <w:w w:val="77"/>
          <w:sz w:val="22"/>
          <w:szCs w:val="22"/>
        </w:rPr>
        <w:t>r</w:t>
      </w:r>
      <w:r>
        <w:rPr>
          <w:rFonts w:ascii="Arial" w:eastAsia="Arial" w:hAnsi="Arial" w:cs="Arial"/>
          <w:b/>
          <w:color w:val="FF0000"/>
          <w:spacing w:val="1"/>
          <w:w w:val="77"/>
          <w:sz w:val="22"/>
          <w:szCs w:val="22"/>
        </w:rPr>
        <w:t>e</w:t>
      </w:r>
      <w:r>
        <w:rPr>
          <w:rFonts w:ascii="Arial" w:eastAsia="Arial" w:hAnsi="Arial" w:cs="Arial"/>
          <w:b/>
          <w:color w:val="FF0000"/>
          <w:spacing w:val="5"/>
          <w:w w:val="77"/>
          <w:sz w:val="22"/>
          <w:szCs w:val="22"/>
        </w:rPr>
        <w:t>s</w:t>
      </w:r>
      <w:r>
        <w:rPr>
          <w:rFonts w:ascii="Arial" w:eastAsia="Arial" w:hAnsi="Arial" w:cs="Arial"/>
          <w:b/>
          <w:color w:val="FF0000"/>
          <w:w w:val="77"/>
          <w:sz w:val="22"/>
          <w:szCs w:val="22"/>
        </w:rPr>
        <w:t>s</w:t>
      </w:r>
      <w:r>
        <w:rPr>
          <w:rFonts w:ascii="Arial" w:eastAsia="Arial" w:hAnsi="Arial" w:cs="Arial"/>
          <w:b/>
          <w:color w:val="FF0000"/>
          <w:spacing w:val="14"/>
          <w:w w:val="7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000000"/>
          <w:spacing w:val="3"/>
          <w:w w:val="77"/>
          <w:sz w:val="22"/>
          <w:szCs w:val="22"/>
        </w:rPr>
        <w:t>7</w:t>
      </w:r>
      <w:r>
        <w:rPr>
          <w:rFonts w:ascii="Arial" w:eastAsia="Arial" w:hAnsi="Arial" w:cs="Arial"/>
          <w:b/>
          <w:color w:val="000000"/>
          <w:spacing w:val="1"/>
          <w:w w:val="77"/>
          <w:sz w:val="22"/>
          <w:szCs w:val="22"/>
        </w:rPr>
        <w:t>1</w:t>
      </w:r>
      <w:r>
        <w:rPr>
          <w:rFonts w:ascii="Arial" w:eastAsia="Arial" w:hAnsi="Arial" w:cs="Arial"/>
          <w:b/>
          <w:color w:val="000000"/>
          <w:w w:val="77"/>
          <w:sz w:val="22"/>
          <w:szCs w:val="22"/>
        </w:rPr>
        <w:t>,</w:t>
      </w:r>
      <w:r>
        <w:rPr>
          <w:rFonts w:ascii="Arial" w:eastAsia="Arial" w:hAnsi="Arial" w:cs="Arial"/>
          <w:b/>
          <w:color w:val="000000"/>
          <w:spacing w:val="7"/>
          <w:w w:val="7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000000"/>
          <w:spacing w:val="2"/>
          <w:w w:val="77"/>
          <w:sz w:val="22"/>
          <w:szCs w:val="22"/>
        </w:rPr>
        <w:t>A</w:t>
      </w:r>
      <w:r>
        <w:rPr>
          <w:rFonts w:ascii="Arial" w:eastAsia="Arial" w:hAnsi="Arial" w:cs="Arial"/>
          <w:b/>
          <w:color w:val="000000"/>
          <w:spacing w:val="3"/>
          <w:w w:val="77"/>
          <w:sz w:val="22"/>
          <w:szCs w:val="22"/>
        </w:rPr>
        <w:t>n</w:t>
      </w:r>
      <w:r>
        <w:rPr>
          <w:rFonts w:ascii="Arial" w:eastAsia="Arial" w:hAnsi="Arial" w:cs="Arial"/>
          <w:b/>
          <w:color w:val="000000"/>
          <w:spacing w:val="1"/>
          <w:w w:val="77"/>
          <w:sz w:val="22"/>
          <w:szCs w:val="22"/>
        </w:rPr>
        <w:t>ni</w:t>
      </w:r>
      <w:r>
        <w:rPr>
          <w:rFonts w:ascii="Arial" w:eastAsia="Arial" w:hAnsi="Arial" w:cs="Arial"/>
          <w:b/>
          <w:color w:val="000000"/>
          <w:w w:val="77"/>
          <w:sz w:val="22"/>
          <w:szCs w:val="22"/>
        </w:rPr>
        <w:t>e</w:t>
      </w:r>
      <w:r>
        <w:rPr>
          <w:rFonts w:ascii="Arial" w:eastAsia="Arial" w:hAnsi="Arial" w:cs="Arial"/>
          <w:b/>
          <w:color w:val="000000"/>
          <w:spacing w:val="11"/>
          <w:w w:val="7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w w:val="77"/>
          <w:sz w:val="22"/>
          <w:szCs w:val="22"/>
        </w:rPr>
        <w:t>S</w:t>
      </w:r>
      <w:r>
        <w:rPr>
          <w:rFonts w:ascii="Arial" w:eastAsia="Arial" w:hAnsi="Arial" w:cs="Arial"/>
          <w:b/>
          <w:color w:val="000000"/>
          <w:spacing w:val="5"/>
          <w:w w:val="77"/>
          <w:sz w:val="22"/>
          <w:szCs w:val="22"/>
        </w:rPr>
        <w:t>t</w:t>
      </w:r>
      <w:r>
        <w:rPr>
          <w:rFonts w:ascii="Arial" w:eastAsia="Arial" w:hAnsi="Arial" w:cs="Arial"/>
          <w:b/>
          <w:color w:val="000000"/>
          <w:spacing w:val="2"/>
          <w:w w:val="77"/>
          <w:sz w:val="22"/>
          <w:szCs w:val="22"/>
        </w:rPr>
        <w:t>r</w:t>
      </w:r>
      <w:r>
        <w:rPr>
          <w:rFonts w:ascii="Arial" w:eastAsia="Arial" w:hAnsi="Arial" w:cs="Arial"/>
          <w:b/>
          <w:color w:val="000000"/>
          <w:spacing w:val="1"/>
          <w:w w:val="77"/>
          <w:sz w:val="22"/>
          <w:szCs w:val="22"/>
        </w:rPr>
        <w:t>e</w:t>
      </w:r>
      <w:r>
        <w:rPr>
          <w:rFonts w:ascii="Arial" w:eastAsia="Arial" w:hAnsi="Arial" w:cs="Arial"/>
          <w:b/>
          <w:color w:val="000000"/>
          <w:spacing w:val="3"/>
          <w:w w:val="77"/>
          <w:sz w:val="22"/>
          <w:szCs w:val="22"/>
        </w:rPr>
        <w:t>e</w:t>
      </w:r>
      <w:r>
        <w:rPr>
          <w:rFonts w:ascii="Arial" w:eastAsia="Arial" w:hAnsi="Arial" w:cs="Arial"/>
          <w:b/>
          <w:color w:val="000000"/>
          <w:spacing w:val="1"/>
          <w:w w:val="77"/>
          <w:sz w:val="22"/>
          <w:szCs w:val="22"/>
        </w:rPr>
        <w:t>t</w:t>
      </w:r>
      <w:r>
        <w:rPr>
          <w:rFonts w:ascii="Arial" w:eastAsia="Arial" w:hAnsi="Arial" w:cs="Arial"/>
          <w:b/>
          <w:color w:val="000000"/>
          <w:w w:val="77"/>
          <w:sz w:val="22"/>
          <w:szCs w:val="22"/>
        </w:rPr>
        <w:t>,</w:t>
      </w:r>
      <w:r>
        <w:rPr>
          <w:rFonts w:ascii="Arial" w:eastAsia="Arial" w:hAnsi="Arial" w:cs="Arial"/>
          <w:b/>
          <w:color w:val="000000"/>
          <w:spacing w:val="9"/>
          <w:w w:val="7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000000"/>
          <w:spacing w:val="3"/>
          <w:w w:val="77"/>
          <w:sz w:val="22"/>
          <w:szCs w:val="22"/>
        </w:rPr>
        <w:t>C</w:t>
      </w:r>
      <w:r>
        <w:rPr>
          <w:rFonts w:ascii="Arial" w:eastAsia="Arial" w:hAnsi="Arial" w:cs="Arial"/>
          <w:b/>
          <w:color w:val="000000"/>
          <w:spacing w:val="1"/>
          <w:w w:val="77"/>
          <w:sz w:val="22"/>
          <w:szCs w:val="22"/>
        </w:rPr>
        <w:t>o</w:t>
      </w:r>
      <w:r>
        <w:rPr>
          <w:rFonts w:ascii="Arial" w:eastAsia="Arial" w:hAnsi="Arial" w:cs="Arial"/>
          <w:b/>
          <w:color w:val="000000"/>
          <w:spacing w:val="3"/>
          <w:w w:val="77"/>
          <w:sz w:val="22"/>
          <w:szCs w:val="22"/>
        </w:rPr>
        <w:t>o</w:t>
      </w:r>
      <w:r>
        <w:rPr>
          <w:rFonts w:ascii="Arial" w:eastAsia="Arial" w:hAnsi="Arial" w:cs="Arial"/>
          <w:b/>
          <w:color w:val="000000"/>
          <w:spacing w:val="2"/>
          <w:w w:val="77"/>
          <w:sz w:val="22"/>
          <w:szCs w:val="22"/>
        </w:rPr>
        <w:t>p</w:t>
      </w:r>
      <w:r>
        <w:rPr>
          <w:rFonts w:ascii="Arial" w:eastAsia="Arial" w:hAnsi="Arial" w:cs="Arial"/>
          <w:b/>
          <w:color w:val="000000"/>
          <w:spacing w:val="3"/>
          <w:w w:val="77"/>
          <w:sz w:val="22"/>
          <w:szCs w:val="22"/>
        </w:rPr>
        <w:t>e</w:t>
      </w:r>
      <w:r>
        <w:rPr>
          <w:rFonts w:ascii="Arial" w:eastAsia="Arial" w:hAnsi="Arial" w:cs="Arial"/>
          <w:b/>
          <w:color w:val="000000"/>
          <w:spacing w:val="2"/>
          <w:w w:val="77"/>
          <w:sz w:val="22"/>
          <w:szCs w:val="22"/>
        </w:rPr>
        <w:t>r</w:t>
      </w:r>
      <w:r>
        <w:rPr>
          <w:rFonts w:ascii="Arial" w:eastAsia="Arial" w:hAnsi="Arial" w:cs="Arial"/>
          <w:b/>
          <w:color w:val="000000"/>
          <w:w w:val="77"/>
          <w:sz w:val="22"/>
          <w:szCs w:val="22"/>
        </w:rPr>
        <w:t>s</w:t>
      </w:r>
      <w:r>
        <w:rPr>
          <w:rFonts w:ascii="Arial" w:eastAsia="Arial" w:hAnsi="Arial" w:cs="Arial"/>
          <w:b/>
          <w:color w:val="000000"/>
          <w:spacing w:val="14"/>
          <w:w w:val="7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w w:val="77"/>
          <w:sz w:val="22"/>
          <w:szCs w:val="22"/>
        </w:rPr>
        <w:t>P</w:t>
      </w:r>
      <w:r>
        <w:rPr>
          <w:rFonts w:ascii="Arial" w:eastAsia="Arial" w:hAnsi="Arial" w:cs="Arial"/>
          <w:b/>
          <w:color w:val="000000"/>
          <w:spacing w:val="4"/>
          <w:w w:val="77"/>
          <w:sz w:val="22"/>
          <w:szCs w:val="22"/>
        </w:rPr>
        <w:t>l</w:t>
      </w:r>
      <w:r>
        <w:rPr>
          <w:rFonts w:ascii="Arial" w:eastAsia="Arial" w:hAnsi="Arial" w:cs="Arial"/>
          <w:b/>
          <w:color w:val="000000"/>
          <w:spacing w:val="1"/>
          <w:w w:val="77"/>
          <w:sz w:val="22"/>
          <w:szCs w:val="22"/>
        </w:rPr>
        <w:t>ai</w:t>
      </w:r>
      <w:r>
        <w:rPr>
          <w:rFonts w:ascii="Arial" w:eastAsia="Arial" w:hAnsi="Arial" w:cs="Arial"/>
          <w:b/>
          <w:color w:val="000000"/>
          <w:spacing w:val="3"/>
          <w:w w:val="77"/>
          <w:sz w:val="22"/>
          <w:szCs w:val="22"/>
        </w:rPr>
        <w:t>n</w:t>
      </w:r>
      <w:r>
        <w:rPr>
          <w:rFonts w:ascii="Arial" w:eastAsia="Arial" w:hAnsi="Arial" w:cs="Arial"/>
          <w:b/>
          <w:color w:val="000000"/>
          <w:w w:val="77"/>
          <w:sz w:val="22"/>
          <w:szCs w:val="22"/>
        </w:rPr>
        <w:t>s</w:t>
      </w:r>
      <w:r>
        <w:rPr>
          <w:rFonts w:ascii="Arial" w:eastAsia="Arial" w:hAnsi="Arial" w:cs="Arial"/>
          <w:b/>
          <w:color w:val="000000"/>
          <w:spacing w:val="14"/>
          <w:w w:val="7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000000"/>
          <w:spacing w:val="2"/>
          <w:w w:val="77"/>
          <w:sz w:val="22"/>
          <w:szCs w:val="22"/>
        </w:rPr>
        <w:t>Q</w:t>
      </w:r>
      <w:r>
        <w:rPr>
          <w:rFonts w:ascii="Arial" w:eastAsia="Arial" w:hAnsi="Arial" w:cs="Arial"/>
          <w:b/>
          <w:color w:val="000000"/>
          <w:spacing w:val="1"/>
          <w:w w:val="77"/>
          <w:sz w:val="22"/>
          <w:szCs w:val="22"/>
        </w:rPr>
        <w:t>L</w:t>
      </w:r>
      <w:r>
        <w:rPr>
          <w:rFonts w:ascii="Arial" w:eastAsia="Arial" w:hAnsi="Arial" w:cs="Arial"/>
          <w:b/>
          <w:color w:val="000000"/>
          <w:w w:val="77"/>
          <w:sz w:val="22"/>
          <w:szCs w:val="22"/>
        </w:rPr>
        <w:t>D</w:t>
      </w:r>
      <w:r>
        <w:rPr>
          <w:rFonts w:ascii="Arial" w:eastAsia="Arial" w:hAnsi="Arial" w:cs="Arial"/>
          <w:b/>
          <w:color w:val="000000"/>
          <w:spacing w:val="8"/>
          <w:w w:val="7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000000"/>
          <w:spacing w:val="6"/>
          <w:w w:val="77"/>
          <w:sz w:val="22"/>
          <w:szCs w:val="22"/>
        </w:rPr>
        <w:t>4</w:t>
      </w:r>
      <w:r>
        <w:rPr>
          <w:rFonts w:ascii="Arial" w:eastAsia="Arial" w:hAnsi="Arial" w:cs="Arial"/>
          <w:b/>
          <w:color w:val="000000"/>
          <w:spacing w:val="1"/>
          <w:w w:val="77"/>
          <w:sz w:val="22"/>
          <w:szCs w:val="22"/>
        </w:rPr>
        <w:t>1</w:t>
      </w:r>
      <w:r>
        <w:rPr>
          <w:rFonts w:ascii="Arial" w:eastAsia="Arial" w:hAnsi="Arial" w:cs="Arial"/>
          <w:b/>
          <w:color w:val="000000"/>
          <w:spacing w:val="4"/>
          <w:w w:val="77"/>
          <w:sz w:val="22"/>
          <w:szCs w:val="22"/>
        </w:rPr>
        <w:t>0</w:t>
      </w:r>
      <w:r>
        <w:rPr>
          <w:rFonts w:ascii="Arial" w:eastAsia="Arial" w:hAnsi="Arial" w:cs="Arial"/>
          <w:b/>
          <w:color w:val="000000"/>
          <w:w w:val="77"/>
          <w:sz w:val="22"/>
          <w:szCs w:val="22"/>
        </w:rPr>
        <w:t>8</w:t>
      </w:r>
    </w:p>
    <w:p w:rsidR="00C171C3" w:rsidRDefault="00C171C3">
      <w:pPr>
        <w:spacing w:before="19" w:line="240" w:lineRule="exact"/>
        <w:rPr>
          <w:sz w:val="24"/>
          <w:szCs w:val="24"/>
        </w:rPr>
      </w:pPr>
    </w:p>
    <w:p w:rsidR="00C171C3" w:rsidRDefault="00510D99">
      <w:pPr>
        <w:ind w:left="4092" w:right="4027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color w:val="5F4679"/>
          <w:spacing w:val="2"/>
          <w:w w:val="79"/>
          <w:sz w:val="36"/>
          <w:szCs w:val="36"/>
        </w:rPr>
        <w:t>En</w:t>
      </w:r>
      <w:r>
        <w:rPr>
          <w:rFonts w:ascii="Arial" w:eastAsia="Arial" w:hAnsi="Arial" w:cs="Arial"/>
          <w:b/>
          <w:color w:val="5F4679"/>
          <w:spacing w:val="1"/>
          <w:w w:val="79"/>
          <w:sz w:val="36"/>
          <w:szCs w:val="36"/>
        </w:rPr>
        <w:t>q</w:t>
      </w:r>
      <w:r>
        <w:rPr>
          <w:rFonts w:ascii="Arial" w:eastAsia="Arial" w:hAnsi="Arial" w:cs="Arial"/>
          <w:b/>
          <w:color w:val="5F4679"/>
          <w:spacing w:val="2"/>
          <w:w w:val="79"/>
          <w:sz w:val="36"/>
          <w:szCs w:val="36"/>
        </w:rPr>
        <w:t>u</w:t>
      </w:r>
      <w:r>
        <w:rPr>
          <w:rFonts w:ascii="Arial" w:eastAsia="Arial" w:hAnsi="Arial" w:cs="Arial"/>
          <w:b/>
          <w:color w:val="5F4679"/>
          <w:w w:val="79"/>
          <w:sz w:val="36"/>
          <w:szCs w:val="36"/>
        </w:rPr>
        <w:t>i</w:t>
      </w:r>
      <w:r>
        <w:rPr>
          <w:rFonts w:ascii="Arial" w:eastAsia="Arial" w:hAnsi="Arial" w:cs="Arial"/>
          <w:b/>
          <w:color w:val="5F4679"/>
          <w:spacing w:val="2"/>
          <w:w w:val="79"/>
          <w:sz w:val="36"/>
          <w:szCs w:val="36"/>
        </w:rPr>
        <w:t>ri</w:t>
      </w:r>
      <w:r>
        <w:rPr>
          <w:rFonts w:ascii="Arial" w:eastAsia="Arial" w:hAnsi="Arial" w:cs="Arial"/>
          <w:b/>
          <w:color w:val="5F4679"/>
          <w:w w:val="79"/>
          <w:sz w:val="36"/>
          <w:szCs w:val="36"/>
        </w:rPr>
        <w:t>es:</w:t>
      </w:r>
      <w:r>
        <w:rPr>
          <w:rFonts w:ascii="Arial" w:eastAsia="Arial" w:hAnsi="Arial" w:cs="Arial"/>
          <w:b/>
          <w:color w:val="5F4679"/>
          <w:spacing w:val="31"/>
          <w:w w:val="79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color w:val="5F4679"/>
          <w:w w:val="79"/>
          <w:sz w:val="36"/>
          <w:szCs w:val="36"/>
        </w:rPr>
        <w:t>0</w:t>
      </w:r>
      <w:r>
        <w:rPr>
          <w:rFonts w:ascii="Arial" w:eastAsia="Arial" w:hAnsi="Arial" w:cs="Arial"/>
          <w:b/>
          <w:color w:val="5F4679"/>
          <w:spacing w:val="2"/>
          <w:w w:val="79"/>
          <w:sz w:val="36"/>
          <w:szCs w:val="36"/>
        </w:rPr>
        <w:t>7</w:t>
      </w:r>
      <w:r>
        <w:rPr>
          <w:rFonts w:ascii="Arial" w:eastAsia="Arial" w:hAnsi="Arial" w:cs="Arial"/>
          <w:b/>
          <w:color w:val="5F4679"/>
          <w:w w:val="79"/>
          <w:sz w:val="36"/>
          <w:szCs w:val="36"/>
        </w:rPr>
        <w:t>-</w:t>
      </w:r>
      <w:r>
        <w:rPr>
          <w:rFonts w:ascii="Arial" w:eastAsia="Arial" w:hAnsi="Arial" w:cs="Arial"/>
          <w:b/>
          <w:color w:val="5F4679"/>
          <w:spacing w:val="11"/>
          <w:w w:val="79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color w:val="5F4679"/>
          <w:spacing w:val="2"/>
          <w:w w:val="79"/>
          <w:sz w:val="36"/>
          <w:szCs w:val="36"/>
        </w:rPr>
        <w:t>3</w:t>
      </w:r>
      <w:r>
        <w:rPr>
          <w:rFonts w:ascii="Arial" w:eastAsia="Arial" w:hAnsi="Arial" w:cs="Arial"/>
          <w:b/>
          <w:color w:val="5F4679"/>
          <w:spacing w:val="4"/>
          <w:w w:val="79"/>
          <w:sz w:val="36"/>
          <w:szCs w:val="36"/>
        </w:rPr>
        <w:t>2</w:t>
      </w:r>
      <w:r>
        <w:rPr>
          <w:rFonts w:ascii="Arial" w:eastAsia="Arial" w:hAnsi="Arial" w:cs="Arial"/>
          <w:b/>
          <w:color w:val="5F4679"/>
          <w:w w:val="79"/>
          <w:sz w:val="36"/>
          <w:szCs w:val="36"/>
        </w:rPr>
        <w:t>75</w:t>
      </w:r>
      <w:r>
        <w:rPr>
          <w:rFonts w:ascii="Arial" w:eastAsia="Arial" w:hAnsi="Arial" w:cs="Arial"/>
          <w:b/>
          <w:color w:val="5F4679"/>
          <w:spacing w:val="13"/>
          <w:w w:val="79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color w:val="5F4679"/>
          <w:spacing w:val="4"/>
          <w:w w:val="80"/>
          <w:sz w:val="36"/>
          <w:szCs w:val="36"/>
        </w:rPr>
        <w:t>3</w:t>
      </w:r>
      <w:r>
        <w:rPr>
          <w:rFonts w:ascii="Arial" w:eastAsia="Arial" w:hAnsi="Arial" w:cs="Arial"/>
          <w:b/>
          <w:color w:val="5F4679"/>
          <w:spacing w:val="2"/>
          <w:w w:val="80"/>
          <w:sz w:val="36"/>
          <w:szCs w:val="36"/>
        </w:rPr>
        <w:t>6</w:t>
      </w:r>
      <w:r>
        <w:rPr>
          <w:rFonts w:ascii="Arial" w:eastAsia="Arial" w:hAnsi="Arial" w:cs="Arial"/>
          <w:b/>
          <w:color w:val="5F4679"/>
          <w:spacing w:val="5"/>
          <w:w w:val="80"/>
          <w:sz w:val="36"/>
          <w:szCs w:val="36"/>
        </w:rPr>
        <w:t>8</w:t>
      </w:r>
      <w:r>
        <w:rPr>
          <w:rFonts w:ascii="Arial" w:eastAsia="Arial" w:hAnsi="Arial" w:cs="Arial"/>
          <w:b/>
          <w:color w:val="5F4679"/>
          <w:w w:val="80"/>
          <w:sz w:val="36"/>
          <w:szCs w:val="36"/>
        </w:rPr>
        <w:t>8</w:t>
      </w:r>
    </w:p>
    <w:p w:rsidR="00C171C3" w:rsidRDefault="00C171C3">
      <w:pPr>
        <w:spacing w:before="20" w:line="240" w:lineRule="exact"/>
        <w:rPr>
          <w:sz w:val="24"/>
          <w:szCs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4"/>
        <w:gridCol w:w="1712"/>
        <w:gridCol w:w="1712"/>
        <w:gridCol w:w="1726"/>
        <w:gridCol w:w="1659"/>
        <w:gridCol w:w="1416"/>
        <w:gridCol w:w="1416"/>
      </w:tblGrid>
      <w:tr w:rsidR="00C171C3">
        <w:trPr>
          <w:trHeight w:hRule="exact" w:val="385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510D99">
            <w:pPr>
              <w:spacing w:line="22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onday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510D99">
            <w:pPr>
              <w:spacing w:line="220" w:lineRule="exact"/>
              <w:ind w:left="48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Tuesday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510D99">
            <w:pPr>
              <w:spacing w:line="220" w:lineRule="exact"/>
              <w:ind w:left="34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Wedn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day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510D99">
            <w:pPr>
              <w:spacing w:line="220" w:lineRule="exact"/>
              <w:ind w:left="44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Thu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ay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510D99">
            <w:pPr>
              <w:spacing w:line="220" w:lineRule="exact"/>
              <w:ind w:left="56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iday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510D99">
            <w:pPr>
              <w:spacing w:line="220" w:lineRule="exact"/>
              <w:ind w:left="28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Satu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day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510D99">
            <w:pPr>
              <w:spacing w:line="220" w:lineRule="exact"/>
              <w:ind w:left="21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Sund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22"/>
                <w:szCs w:val="22"/>
              </w:rPr>
              <w:t>ay</w:t>
            </w:r>
          </w:p>
        </w:tc>
      </w:tr>
      <w:tr w:rsidR="00C171C3">
        <w:trPr>
          <w:trHeight w:hRule="exact" w:val="1025"/>
        </w:trPr>
        <w:tc>
          <w:tcPr>
            <w:tcW w:w="9989" w:type="dxa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C171C3" w:rsidRDefault="00C171C3">
            <w:pPr>
              <w:spacing w:before="8" w:line="280" w:lineRule="exact"/>
              <w:rPr>
                <w:sz w:val="28"/>
                <w:szCs w:val="28"/>
              </w:rPr>
            </w:pPr>
          </w:p>
          <w:p w:rsidR="00C171C3" w:rsidRDefault="00510D99">
            <w:pPr>
              <w:spacing w:line="240" w:lineRule="exact"/>
              <w:ind w:left="2603" w:right="311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w w:val="79"/>
              </w:rPr>
              <w:t>T</w:t>
            </w:r>
            <w:r>
              <w:rPr>
                <w:rFonts w:ascii="Arial" w:eastAsia="Arial" w:hAnsi="Arial" w:cs="Arial"/>
                <w:b/>
                <w:w w:val="79"/>
              </w:rPr>
              <w:t>ai</w:t>
            </w:r>
            <w:r>
              <w:rPr>
                <w:rFonts w:ascii="Arial" w:eastAsia="Arial" w:hAnsi="Arial" w:cs="Arial"/>
                <w:b/>
                <w:spacing w:val="12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w w:val="79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79"/>
              </w:rPr>
              <w:t>h</w:t>
            </w:r>
            <w:r>
              <w:rPr>
                <w:rFonts w:ascii="Arial" w:eastAsia="Arial" w:hAnsi="Arial" w:cs="Arial"/>
                <w:b/>
                <w:w w:val="79"/>
              </w:rPr>
              <w:t>i</w:t>
            </w:r>
            <w:r>
              <w:rPr>
                <w:rFonts w:ascii="Arial" w:eastAsia="Arial" w:hAnsi="Arial" w:cs="Arial"/>
                <w:b/>
                <w:spacing w:val="8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w w:val="79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79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a</w:t>
            </w:r>
            <w:r>
              <w:rPr>
                <w:rFonts w:ascii="Arial" w:eastAsia="Arial" w:hAnsi="Arial" w:cs="Arial"/>
                <w:b/>
                <w:w w:val="79"/>
              </w:rPr>
              <w:t>ss</w:t>
            </w:r>
            <w:r>
              <w:rPr>
                <w:rFonts w:ascii="Arial" w:eastAsia="Arial" w:hAnsi="Arial" w:cs="Arial"/>
                <w:b/>
                <w:spacing w:val="10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w w:val="79"/>
              </w:rPr>
              <w:t>(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w w:val="79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w w:val="79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da</w:t>
            </w:r>
            <w:r>
              <w:rPr>
                <w:rFonts w:ascii="Arial" w:eastAsia="Arial" w:hAnsi="Arial" w:cs="Arial"/>
                <w:b/>
                <w:w w:val="79"/>
              </w:rPr>
              <w:t>y</w:t>
            </w:r>
            <w:r>
              <w:rPr>
                <w:rFonts w:ascii="Arial" w:eastAsia="Arial" w:hAnsi="Arial" w:cs="Arial"/>
                <w:b/>
                <w:spacing w:val="11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w w:val="79"/>
              </w:rPr>
              <w:t>to</w:t>
            </w:r>
            <w:r>
              <w:rPr>
                <w:rFonts w:ascii="Arial" w:eastAsia="Arial" w:hAnsi="Arial" w:cs="Arial"/>
                <w:b/>
                <w:spacing w:val="8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  <w:w w:val="79"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  <w:w w:val="79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w w:val="79"/>
              </w:rPr>
              <w:t>t</w:t>
            </w:r>
            <w:r>
              <w:rPr>
                <w:rFonts w:ascii="Arial" w:eastAsia="Arial" w:hAnsi="Arial" w:cs="Arial"/>
                <w:b/>
                <w:spacing w:val="5"/>
                <w:w w:val="79"/>
              </w:rPr>
              <w:t>u</w:t>
            </w:r>
            <w:r>
              <w:rPr>
                <w:rFonts w:ascii="Arial" w:eastAsia="Arial" w:hAnsi="Arial" w:cs="Arial"/>
                <w:b/>
                <w:spacing w:val="4"/>
                <w:w w:val="79"/>
              </w:rPr>
              <w:t>r</w:t>
            </w:r>
            <w:r>
              <w:rPr>
                <w:rFonts w:ascii="Arial" w:eastAsia="Arial" w:hAnsi="Arial" w:cs="Arial"/>
                <w:b/>
                <w:spacing w:val="5"/>
                <w:w w:val="79"/>
              </w:rPr>
              <w:t>d</w:t>
            </w:r>
            <w:r>
              <w:rPr>
                <w:rFonts w:ascii="Arial" w:eastAsia="Arial" w:hAnsi="Arial" w:cs="Arial"/>
                <w:b/>
                <w:spacing w:val="4"/>
                <w:w w:val="79"/>
              </w:rPr>
              <w:t>a</w:t>
            </w:r>
            <w:r>
              <w:rPr>
                <w:rFonts w:ascii="Arial" w:eastAsia="Arial" w:hAnsi="Arial" w:cs="Arial"/>
                <w:b/>
                <w:w w:val="79"/>
              </w:rPr>
              <w:t>y</w:t>
            </w:r>
            <w:r>
              <w:rPr>
                <w:rFonts w:ascii="Arial" w:eastAsia="Arial" w:hAnsi="Arial" w:cs="Arial"/>
                <w:b/>
                <w:spacing w:val="20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w w:val="79"/>
              </w:rPr>
              <w:t>6: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3</w:t>
            </w:r>
            <w:r>
              <w:rPr>
                <w:rFonts w:ascii="Arial" w:eastAsia="Arial" w:hAnsi="Arial" w:cs="Arial"/>
                <w:b/>
                <w:w w:val="79"/>
              </w:rPr>
              <w:t>0</w:t>
            </w:r>
            <w:r>
              <w:rPr>
                <w:rFonts w:ascii="Arial" w:eastAsia="Arial" w:hAnsi="Arial" w:cs="Arial"/>
                <w:b/>
                <w:spacing w:val="7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w w:val="79"/>
              </w:rPr>
              <w:t>am</w:t>
            </w:r>
            <w:r>
              <w:rPr>
                <w:rFonts w:ascii="Arial" w:eastAsia="Arial" w:hAnsi="Arial" w:cs="Arial"/>
                <w:b/>
                <w:spacing w:val="7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w w:val="79"/>
              </w:rPr>
              <w:t>–</w:t>
            </w:r>
            <w:r>
              <w:rPr>
                <w:rFonts w:ascii="Arial" w:eastAsia="Arial" w:hAnsi="Arial" w:cs="Arial"/>
                <w:b/>
                <w:spacing w:val="5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7</w:t>
            </w:r>
            <w:r>
              <w:rPr>
                <w:rFonts w:ascii="Arial" w:eastAsia="Arial" w:hAnsi="Arial" w:cs="Arial"/>
                <w:b/>
                <w:w w:val="79"/>
              </w:rPr>
              <w:t>:30</w:t>
            </w:r>
            <w:r>
              <w:rPr>
                <w:rFonts w:ascii="Arial" w:eastAsia="Arial" w:hAnsi="Arial" w:cs="Arial"/>
                <w:b/>
                <w:spacing w:val="7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w w:val="79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m</w:t>
            </w:r>
            <w:r>
              <w:rPr>
                <w:rFonts w:ascii="Arial" w:eastAsia="Arial" w:hAnsi="Arial" w:cs="Arial"/>
                <w:b/>
                <w:w w:val="79"/>
              </w:rPr>
              <w:t xml:space="preserve">) 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He</w:t>
            </w:r>
            <w:r>
              <w:rPr>
                <w:rFonts w:ascii="Arial" w:eastAsia="Arial" w:hAnsi="Arial" w:cs="Arial"/>
                <w:b/>
                <w:spacing w:val="1"/>
                <w:w w:val="79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w w:val="79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ers</w:t>
            </w:r>
            <w:r>
              <w:rPr>
                <w:rFonts w:ascii="Arial" w:eastAsia="Arial" w:hAnsi="Arial" w:cs="Arial"/>
                <w:b/>
                <w:spacing w:val="1"/>
                <w:w w:val="79"/>
              </w:rPr>
              <w:t>o</w:t>
            </w:r>
            <w:r>
              <w:rPr>
                <w:rFonts w:ascii="Arial" w:eastAsia="Arial" w:hAnsi="Arial" w:cs="Arial"/>
                <w:b/>
                <w:w w:val="79"/>
              </w:rPr>
              <w:t>n</w:t>
            </w:r>
            <w:r>
              <w:rPr>
                <w:rFonts w:ascii="Arial" w:eastAsia="Arial" w:hAnsi="Arial" w:cs="Arial"/>
                <w:b/>
                <w:spacing w:val="10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w w:val="79"/>
              </w:rPr>
              <w:t>P</w:t>
            </w:r>
            <w:r>
              <w:rPr>
                <w:rFonts w:ascii="Arial" w:eastAsia="Arial" w:hAnsi="Arial" w:cs="Arial"/>
                <w:b/>
                <w:w w:val="79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r</w:t>
            </w:r>
            <w:r>
              <w:rPr>
                <w:rFonts w:ascii="Arial" w:eastAsia="Arial" w:hAnsi="Arial" w:cs="Arial"/>
                <w:b/>
                <w:w w:val="79"/>
              </w:rPr>
              <w:t>k</w:t>
            </w:r>
            <w:r>
              <w:rPr>
                <w:rFonts w:ascii="Arial" w:eastAsia="Arial" w:hAnsi="Arial" w:cs="Arial"/>
                <w:b/>
                <w:spacing w:val="3"/>
                <w:w w:val="79"/>
              </w:rPr>
              <w:t xml:space="preserve"> M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acgre</w:t>
            </w:r>
            <w:r>
              <w:rPr>
                <w:rFonts w:ascii="Arial" w:eastAsia="Arial" w:hAnsi="Arial" w:cs="Arial"/>
                <w:b/>
                <w:spacing w:val="1"/>
                <w:w w:val="79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o</w:t>
            </w:r>
            <w:r>
              <w:rPr>
                <w:rFonts w:ascii="Arial" w:eastAsia="Arial" w:hAnsi="Arial" w:cs="Arial"/>
                <w:b/>
                <w:w w:val="79"/>
              </w:rPr>
              <w:t>r</w:t>
            </w:r>
            <w:r>
              <w:rPr>
                <w:rFonts w:ascii="Arial" w:eastAsia="Arial" w:hAnsi="Arial" w:cs="Arial"/>
                <w:b/>
                <w:spacing w:val="7"/>
                <w:w w:val="7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9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79"/>
              </w:rPr>
              <w:t>F</w:t>
            </w:r>
            <w:r>
              <w:rPr>
                <w:rFonts w:ascii="Arial" w:eastAsia="Arial" w:hAnsi="Arial" w:cs="Arial"/>
                <w:b/>
                <w:spacing w:val="3"/>
                <w:w w:val="79"/>
              </w:rPr>
              <w:t>re</w:t>
            </w:r>
            <w:r>
              <w:rPr>
                <w:rFonts w:ascii="Arial" w:eastAsia="Arial" w:hAnsi="Arial" w:cs="Arial"/>
                <w:b/>
                <w:w w:val="79"/>
              </w:rPr>
              <w:t>e</w:t>
            </w: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)</w:t>
            </w:r>
          </w:p>
        </w:tc>
        <w:tc>
          <w:tcPr>
            <w:tcW w:w="1416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before="13" w:line="220" w:lineRule="exact"/>
              <w:rPr>
                <w:sz w:val="22"/>
                <w:szCs w:val="22"/>
              </w:rPr>
            </w:pPr>
          </w:p>
          <w:p w:rsidR="00C171C3" w:rsidRDefault="00510D99">
            <w:pPr>
              <w:spacing w:line="358" w:lineRule="auto"/>
              <w:ind w:left="98" w:right="9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79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w w:val="79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79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  <w:w w:val="79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w w:val="79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  <w:w w:val="79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w w:val="79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12"/>
                <w:w w:val="7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 xml:space="preserve">olf </w:t>
            </w: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>omp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w w:val="82"/>
                <w:sz w:val="22"/>
                <w:szCs w:val="22"/>
              </w:rPr>
              <w:t xml:space="preserve">ition 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7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18"/>
                <w:szCs w:val="18"/>
              </w:rPr>
              <w:t>nq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w w:val="7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1"/>
                <w:w w:val="7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w w:val="7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w w:val="7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w w:val="77"/>
                <w:sz w:val="18"/>
                <w:szCs w:val="18"/>
              </w:rPr>
              <w:t xml:space="preserve">y 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w w:val="7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pacing w:val="5"/>
                <w:w w:val="7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w w:val="7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w w:val="7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11"/>
                <w:w w:val="7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18"/>
                <w:szCs w:val="18"/>
              </w:rPr>
              <w:t>n)</w:t>
            </w:r>
          </w:p>
        </w:tc>
      </w:tr>
      <w:tr w:rsidR="00C171C3" w:rsidTr="009C1479">
        <w:trPr>
          <w:trHeight w:hRule="exact" w:val="2273"/>
        </w:trPr>
        <w:tc>
          <w:tcPr>
            <w:tcW w:w="1764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C171C3">
            <w:pPr>
              <w:spacing w:before="1" w:line="120" w:lineRule="exact"/>
              <w:rPr>
                <w:sz w:val="12"/>
                <w:szCs w:val="12"/>
              </w:rPr>
            </w:pPr>
          </w:p>
          <w:p w:rsidR="00C171C3" w:rsidRDefault="00C171C3">
            <w:pPr>
              <w:spacing w:line="200" w:lineRule="exact"/>
            </w:pPr>
          </w:p>
          <w:p w:rsidR="00C171C3" w:rsidRDefault="00510D99">
            <w:pPr>
              <w:ind w:left="150" w:right="15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7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Com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er</w:t>
            </w:r>
          </w:p>
          <w:p w:rsidR="00C171C3" w:rsidRDefault="00510D99">
            <w:pPr>
              <w:spacing w:before="100"/>
              <w:ind w:left="595" w:right="61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s</w:t>
            </w:r>
          </w:p>
          <w:p w:rsidR="00C171C3" w:rsidRDefault="00C171C3">
            <w:pPr>
              <w:spacing w:before="4" w:line="100" w:lineRule="exact"/>
              <w:rPr>
                <w:sz w:val="10"/>
                <w:szCs w:val="10"/>
              </w:rPr>
            </w:pPr>
          </w:p>
          <w:p w:rsidR="00C171C3" w:rsidRDefault="00510D99">
            <w:pPr>
              <w:ind w:left="216" w:right="22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2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10a</w:t>
            </w:r>
            <w:r>
              <w:rPr>
                <w:rFonts w:ascii="Arial" w:eastAsia="Arial" w:hAnsi="Arial" w:cs="Arial"/>
                <w:i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25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w w:val="75"/>
              </w:rPr>
              <w:t>–</w:t>
            </w:r>
            <w:r>
              <w:rPr>
                <w:rFonts w:ascii="Arial" w:eastAsia="Arial" w:hAnsi="Arial" w:cs="Arial"/>
                <w:i/>
                <w:spacing w:val="14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2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on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C171C3" w:rsidRDefault="00510D99">
            <w:pPr>
              <w:spacing w:before="3"/>
              <w:ind w:left="299" w:right="311" w:firstLine="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$3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spacing w:val="11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p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r l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es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s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n</w:t>
            </w:r>
            <w:r>
              <w:rPr>
                <w:rFonts w:ascii="Arial" w:eastAsia="Arial" w:hAnsi="Arial" w:cs="Arial"/>
                <w:b/>
                <w:i/>
                <w:spacing w:val="13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eekl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</w:tc>
        <w:tc>
          <w:tcPr>
            <w:tcW w:w="17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C171C3">
            <w:pPr>
              <w:spacing w:before="1" w:line="120" w:lineRule="exact"/>
              <w:rPr>
                <w:sz w:val="12"/>
                <w:szCs w:val="12"/>
              </w:rPr>
            </w:pPr>
          </w:p>
          <w:p w:rsidR="00C171C3" w:rsidRDefault="00C171C3">
            <w:pPr>
              <w:spacing w:line="200" w:lineRule="exact"/>
            </w:pPr>
          </w:p>
          <w:p w:rsidR="00C171C3" w:rsidRDefault="00510D99">
            <w:pPr>
              <w:ind w:left="26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5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j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6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s</w:t>
            </w:r>
          </w:p>
          <w:p w:rsidR="00C171C3" w:rsidRDefault="00510D99">
            <w:pPr>
              <w:spacing w:before="99"/>
              <w:ind w:left="28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w w:val="75"/>
              </w:rPr>
              <w:t>0</w:t>
            </w:r>
            <w:r>
              <w:rPr>
                <w:rFonts w:ascii="Arial" w:eastAsia="Arial" w:hAnsi="Arial" w:cs="Arial"/>
                <w:i/>
                <w:spacing w:val="16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a</w:t>
            </w:r>
            <w:r>
              <w:rPr>
                <w:rFonts w:ascii="Arial" w:eastAsia="Arial" w:hAnsi="Arial" w:cs="Arial"/>
                <w:i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19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w w:val="75"/>
              </w:rPr>
              <w:t>–</w:t>
            </w:r>
            <w:r>
              <w:rPr>
                <w:rFonts w:ascii="Arial" w:eastAsia="Arial" w:hAnsi="Arial" w:cs="Arial"/>
                <w:i/>
                <w:spacing w:val="12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w w:val="75"/>
              </w:rPr>
              <w:t>3</w:t>
            </w:r>
            <w:r>
              <w:rPr>
                <w:rFonts w:ascii="Arial" w:eastAsia="Arial" w:hAnsi="Arial" w:cs="Arial"/>
                <w:i/>
                <w:spacing w:val="12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pm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C171C3" w:rsidRDefault="00510D99">
            <w:pPr>
              <w:spacing w:before="12" w:line="220" w:lineRule="exact"/>
              <w:ind w:left="289" w:right="179" w:firstLine="8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$3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spacing w:val="8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p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w w:val="77"/>
              </w:rPr>
              <w:t xml:space="preserve">r 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s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ss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i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n</w:t>
            </w:r>
            <w:r>
              <w:rPr>
                <w:rFonts w:ascii="Arial" w:eastAsia="Arial" w:hAnsi="Arial" w:cs="Arial"/>
                <w:b/>
                <w:i/>
                <w:spacing w:val="15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6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k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</w:tc>
        <w:tc>
          <w:tcPr>
            <w:tcW w:w="17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C171C3">
            <w:pPr>
              <w:spacing w:before="1" w:line="120" w:lineRule="exact"/>
              <w:rPr>
                <w:sz w:val="12"/>
                <w:szCs w:val="12"/>
              </w:rPr>
            </w:pPr>
          </w:p>
          <w:p w:rsidR="00C171C3" w:rsidRDefault="00C171C3">
            <w:pPr>
              <w:spacing w:line="200" w:lineRule="exact"/>
            </w:pPr>
          </w:p>
          <w:p w:rsidR="00C171C3" w:rsidRDefault="00510D99">
            <w:pPr>
              <w:ind w:left="31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5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6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5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s</w:t>
            </w:r>
          </w:p>
          <w:p w:rsidR="00C171C3" w:rsidRDefault="00510D99">
            <w:pPr>
              <w:spacing w:before="99"/>
              <w:ind w:left="2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3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0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a</w:t>
            </w:r>
            <w:r>
              <w:rPr>
                <w:rFonts w:ascii="Arial" w:eastAsia="Arial" w:hAnsi="Arial" w:cs="Arial"/>
                <w:i/>
                <w:spacing w:val="9"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-1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2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3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C171C3" w:rsidRDefault="00510D99">
            <w:pPr>
              <w:spacing w:before="12" w:line="220" w:lineRule="exact"/>
              <w:ind w:left="287" w:right="270" w:firstLine="4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$3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spacing w:val="8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p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r l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es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s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n</w:t>
            </w:r>
            <w:r>
              <w:rPr>
                <w:rFonts w:ascii="Arial" w:eastAsia="Arial" w:hAnsi="Arial" w:cs="Arial"/>
                <w:b/>
                <w:i/>
                <w:spacing w:val="12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eekl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</w:tc>
        <w:tc>
          <w:tcPr>
            <w:tcW w:w="1726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C171C3">
            <w:pPr>
              <w:spacing w:before="7" w:line="140" w:lineRule="exact"/>
              <w:rPr>
                <w:sz w:val="15"/>
                <w:szCs w:val="15"/>
              </w:rPr>
            </w:pPr>
          </w:p>
          <w:p w:rsidR="00C171C3" w:rsidRDefault="00510D99">
            <w:pPr>
              <w:spacing w:line="357" w:lineRule="auto"/>
              <w:ind w:left="140" w:right="11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4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5"/>
                <w:w w:val="76"/>
              </w:rPr>
              <w:t>C</w:t>
            </w:r>
            <w:r>
              <w:rPr>
                <w:rFonts w:ascii="Arial" w:eastAsia="Arial" w:hAnsi="Arial" w:cs="Arial"/>
                <w:spacing w:val="4"/>
                <w:w w:val="76"/>
              </w:rPr>
              <w:t>on</w:t>
            </w:r>
            <w:r>
              <w:rPr>
                <w:rFonts w:ascii="Arial" w:eastAsia="Arial" w:hAnsi="Arial" w:cs="Arial"/>
                <w:spacing w:val="3"/>
                <w:w w:val="76"/>
              </w:rPr>
              <w:t>v</w:t>
            </w:r>
            <w:r>
              <w:rPr>
                <w:rFonts w:ascii="Arial" w:eastAsia="Arial" w:hAnsi="Arial" w:cs="Arial"/>
                <w:spacing w:val="5"/>
                <w:w w:val="76"/>
              </w:rPr>
              <w:t>e</w:t>
            </w:r>
            <w:r>
              <w:rPr>
                <w:rFonts w:ascii="Arial" w:eastAsia="Arial" w:hAnsi="Arial" w:cs="Arial"/>
                <w:spacing w:val="4"/>
                <w:w w:val="76"/>
              </w:rPr>
              <w:t>r</w:t>
            </w:r>
            <w:r>
              <w:rPr>
                <w:rFonts w:ascii="Arial" w:eastAsia="Arial" w:hAnsi="Arial" w:cs="Arial"/>
                <w:spacing w:val="3"/>
                <w:w w:val="76"/>
              </w:rPr>
              <w:t>s</w:t>
            </w:r>
            <w:r>
              <w:rPr>
                <w:rFonts w:ascii="Arial" w:eastAsia="Arial" w:hAnsi="Arial" w:cs="Arial"/>
                <w:spacing w:val="2"/>
                <w:w w:val="76"/>
              </w:rPr>
              <w:t>a</w:t>
            </w:r>
            <w:r>
              <w:rPr>
                <w:rFonts w:ascii="Arial" w:eastAsia="Arial" w:hAnsi="Arial" w:cs="Arial"/>
                <w:spacing w:val="3"/>
                <w:w w:val="76"/>
              </w:rPr>
              <w:t>t</w:t>
            </w:r>
            <w:r>
              <w:rPr>
                <w:rFonts w:ascii="Arial" w:eastAsia="Arial" w:hAnsi="Arial" w:cs="Arial"/>
                <w:spacing w:val="2"/>
                <w:w w:val="76"/>
              </w:rPr>
              <w:t>i</w:t>
            </w:r>
            <w:r>
              <w:rPr>
                <w:rFonts w:ascii="Arial" w:eastAsia="Arial" w:hAnsi="Arial" w:cs="Arial"/>
                <w:spacing w:val="4"/>
                <w:w w:val="76"/>
              </w:rPr>
              <w:t>o</w:t>
            </w:r>
            <w:r>
              <w:rPr>
                <w:rFonts w:ascii="Arial" w:eastAsia="Arial" w:hAnsi="Arial" w:cs="Arial"/>
                <w:w w:val="76"/>
              </w:rPr>
              <w:t>n</w:t>
            </w:r>
            <w:r>
              <w:rPr>
                <w:rFonts w:ascii="Arial" w:eastAsia="Arial" w:hAnsi="Arial" w:cs="Arial"/>
                <w:spacing w:val="24"/>
                <w:w w:val="7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76"/>
              </w:rPr>
              <w:t>C</w:t>
            </w:r>
            <w:r>
              <w:rPr>
                <w:rFonts w:ascii="Arial" w:eastAsia="Arial" w:hAnsi="Arial" w:cs="Arial"/>
                <w:spacing w:val="5"/>
                <w:w w:val="76"/>
              </w:rPr>
              <w:t>l</w:t>
            </w:r>
            <w:r>
              <w:rPr>
                <w:rFonts w:ascii="Arial" w:eastAsia="Arial" w:hAnsi="Arial" w:cs="Arial"/>
                <w:spacing w:val="2"/>
                <w:w w:val="76"/>
              </w:rPr>
              <w:t>a</w:t>
            </w:r>
            <w:r>
              <w:rPr>
                <w:rFonts w:ascii="Arial" w:eastAsia="Arial" w:hAnsi="Arial" w:cs="Arial"/>
                <w:spacing w:val="7"/>
                <w:w w:val="76"/>
              </w:rPr>
              <w:t>s</w:t>
            </w:r>
            <w:r>
              <w:rPr>
                <w:rFonts w:ascii="Arial" w:eastAsia="Arial" w:hAnsi="Arial" w:cs="Arial"/>
                <w:w w:val="76"/>
              </w:rPr>
              <w:t xml:space="preserve">s 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Leve</w:t>
            </w:r>
            <w:r>
              <w:rPr>
                <w:rFonts w:ascii="Arial" w:eastAsia="Arial" w:hAnsi="Arial" w:cs="Arial"/>
                <w:i/>
                <w:w w:val="75"/>
              </w:rPr>
              <w:t>l</w:t>
            </w:r>
            <w:r>
              <w:rPr>
                <w:rFonts w:ascii="Arial" w:eastAsia="Arial" w:hAnsi="Arial" w:cs="Arial"/>
                <w:i/>
                <w:spacing w:val="17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w w:val="75"/>
              </w:rPr>
              <w:t>1</w:t>
            </w:r>
          </w:p>
          <w:p w:rsidR="00C171C3" w:rsidRDefault="00510D99">
            <w:pPr>
              <w:spacing w:before="8"/>
              <w:ind w:left="278" w:right="2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3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0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a</w:t>
            </w:r>
            <w:r>
              <w:rPr>
                <w:rFonts w:ascii="Arial" w:eastAsia="Arial" w:hAnsi="Arial" w:cs="Arial"/>
                <w:i/>
                <w:spacing w:val="9"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-1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2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3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C171C3" w:rsidRDefault="00C171C3">
            <w:pPr>
              <w:spacing w:before="4" w:line="100" w:lineRule="exact"/>
              <w:rPr>
                <w:sz w:val="10"/>
                <w:szCs w:val="10"/>
              </w:rPr>
            </w:pPr>
          </w:p>
          <w:p w:rsidR="00C171C3" w:rsidRDefault="00510D99">
            <w:pPr>
              <w:ind w:left="207" w:right="18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  <w:w w:val="77"/>
              </w:rPr>
              <w:t>$3</w:t>
            </w:r>
            <w:r>
              <w:rPr>
                <w:rFonts w:ascii="Arial" w:eastAsia="Arial" w:hAnsi="Arial" w:cs="Arial"/>
                <w:b/>
                <w:spacing w:val="4"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spacing w:val="11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pe</w:t>
            </w:r>
            <w:r>
              <w:rPr>
                <w:rFonts w:ascii="Arial" w:eastAsia="Arial" w:hAnsi="Arial" w:cs="Arial"/>
                <w:b/>
                <w:w w:val="77"/>
              </w:rPr>
              <w:t>r</w:t>
            </w:r>
            <w:r>
              <w:rPr>
                <w:rFonts w:ascii="Arial" w:eastAsia="Arial" w:hAnsi="Arial" w:cs="Arial"/>
                <w:b/>
                <w:spacing w:val="7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spacing w:val="5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w w:val="77"/>
              </w:rPr>
              <w:t>ss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w w:val="77"/>
              </w:rPr>
              <w:t>n</w:t>
            </w:r>
          </w:p>
          <w:p w:rsidR="00C171C3" w:rsidRDefault="00C171C3">
            <w:pPr>
              <w:spacing w:before="4" w:line="100" w:lineRule="exact"/>
              <w:rPr>
                <w:sz w:val="10"/>
                <w:szCs w:val="10"/>
              </w:rPr>
            </w:pPr>
          </w:p>
          <w:p w:rsidR="00C171C3" w:rsidRDefault="00510D99">
            <w:pPr>
              <w:ind w:left="405" w:right="38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</w:rPr>
              <w:t>F</w:t>
            </w:r>
            <w:r>
              <w:rPr>
                <w:rFonts w:ascii="Arial" w:eastAsia="Arial" w:hAnsi="Arial" w:cs="Arial"/>
                <w:b/>
                <w:spacing w:val="4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w w:val="77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w w:val="77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w w:val="77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ig</w:t>
            </w:r>
            <w:r>
              <w:rPr>
                <w:rFonts w:ascii="Arial" w:eastAsia="Arial" w:hAnsi="Arial" w:cs="Arial"/>
                <w:b/>
                <w:spacing w:val="4"/>
                <w:w w:val="77"/>
              </w:rPr>
              <w:t>ht</w:t>
            </w:r>
            <w:r>
              <w:rPr>
                <w:rFonts w:ascii="Arial" w:eastAsia="Arial" w:hAnsi="Arial" w:cs="Arial"/>
                <w:b/>
                <w:w w:val="77"/>
              </w:rPr>
              <w:t>ly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171C3" w:rsidRDefault="00C171C3">
            <w:pPr>
              <w:spacing w:before="7" w:line="140" w:lineRule="exact"/>
              <w:rPr>
                <w:sz w:val="15"/>
                <w:szCs w:val="15"/>
              </w:rPr>
            </w:pPr>
          </w:p>
          <w:p w:rsidR="00C171C3" w:rsidRDefault="00510D99">
            <w:pPr>
              <w:ind w:left="568" w:right="53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le</w:t>
            </w:r>
          </w:p>
          <w:p w:rsidR="00C171C3" w:rsidRDefault="00510D99">
            <w:pPr>
              <w:spacing w:line="240" w:lineRule="exact"/>
              <w:ind w:left="517" w:right="486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is</w:t>
            </w:r>
          </w:p>
          <w:p w:rsidR="00C171C3" w:rsidRDefault="00C171C3">
            <w:pPr>
              <w:spacing w:before="2" w:line="100" w:lineRule="exact"/>
              <w:rPr>
                <w:sz w:val="10"/>
                <w:szCs w:val="10"/>
              </w:rPr>
            </w:pPr>
          </w:p>
          <w:p w:rsidR="00C171C3" w:rsidRDefault="00510D99">
            <w:pPr>
              <w:ind w:left="538" w:right="506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p</w:t>
            </w:r>
          </w:p>
          <w:p w:rsidR="00C171C3" w:rsidRDefault="00C171C3">
            <w:pPr>
              <w:spacing w:before="4" w:line="100" w:lineRule="exact"/>
              <w:rPr>
                <w:sz w:val="10"/>
                <w:szCs w:val="10"/>
              </w:rPr>
            </w:pPr>
          </w:p>
          <w:p w:rsidR="00C171C3" w:rsidRDefault="00510D99">
            <w:pPr>
              <w:ind w:left="159" w:right="125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2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0a</w:t>
            </w:r>
            <w:r>
              <w:rPr>
                <w:rFonts w:ascii="Arial" w:eastAsia="Arial" w:hAnsi="Arial" w:cs="Arial"/>
                <w:i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25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w w:val="75"/>
              </w:rPr>
              <w:t>–</w:t>
            </w:r>
            <w:r>
              <w:rPr>
                <w:rFonts w:ascii="Arial" w:eastAsia="Arial" w:hAnsi="Arial" w:cs="Arial"/>
                <w:i/>
                <w:spacing w:val="12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w w:val="75"/>
              </w:rPr>
              <w:t>2</w:t>
            </w:r>
            <w:r>
              <w:rPr>
                <w:rFonts w:ascii="Arial" w:eastAsia="Arial" w:hAnsi="Arial" w:cs="Arial"/>
                <w:i/>
                <w:spacing w:val="13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C171C3" w:rsidRDefault="00510D99">
            <w:pPr>
              <w:spacing w:before="5"/>
              <w:ind w:left="337" w:right="30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Fr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ee</w:t>
            </w:r>
            <w:r>
              <w:rPr>
                <w:rFonts w:ascii="Arial" w:eastAsia="Arial" w:hAnsi="Arial" w:cs="Arial"/>
                <w:b/>
                <w:i/>
                <w:spacing w:val="12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Wee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k</w:t>
            </w:r>
            <w:r>
              <w:rPr>
                <w:rFonts w:ascii="Arial" w:eastAsia="Arial" w:hAnsi="Arial" w:cs="Arial"/>
                <w:b/>
                <w:i/>
                <w:spacing w:val="7"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</w:tc>
        <w:tc>
          <w:tcPr>
            <w:tcW w:w="1416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line="200" w:lineRule="exact"/>
            </w:pPr>
          </w:p>
          <w:p w:rsidR="00C171C3" w:rsidRDefault="00C171C3">
            <w:pPr>
              <w:spacing w:before="13" w:line="260" w:lineRule="exact"/>
              <w:rPr>
                <w:sz w:val="26"/>
                <w:szCs w:val="26"/>
              </w:rPr>
            </w:pPr>
          </w:p>
          <w:p w:rsidR="003709B4" w:rsidRDefault="003709B4" w:rsidP="003709B4">
            <w:pPr>
              <w:spacing w:line="337" w:lineRule="auto"/>
              <w:ind w:left="184" w:right="185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5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pacing w:val="13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  <w:w w:val="79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w w:val="8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 xml:space="preserve">’s 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5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s</w:t>
            </w:r>
          </w:p>
          <w:p w:rsidR="003709B4" w:rsidRDefault="003709B4" w:rsidP="003709B4">
            <w:pPr>
              <w:spacing w:before="10" w:line="220" w:lineRule="exact"/>
              <w:ind w:left="169" w:right="13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2"/>
                <w:w w:val="76"/>
              </w:rPr>
              <w:t>(1</w:t>
            </w:r>
            <w:r>
              <w:rPr>
                <w:rFonts w:ascii="Arial" w:eastAsia="Arial" w:hAnsi="Arial" w:cs="Arial"/>
                <w:i/>
                <w:spacing w:val="5"/>
                <w:w w:val="76"/>
              </w:rPr>
              <w:t>: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4</w:t>
            </w:r>
            <w:r>
              <w:rPr>
                <w:rFonts w:ascii="Arial" w:eastAsia="Arial" w:hAnsi="Arial" w:cs="Arial"/>
                <w:i/>
                <w:spacing w:val="5"/>
                <w:w w:val="76"/>
              </w:rPr>
              <w:t>5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-</w:t>
            </w:r>
            <w:r>
              <w:rPr>
                <w:rFonts w:ascii="Arial" w:eastAsia="Arial" w:hAnsi="Arial" w:cs="Arial"/>
                <w:i/>
                <w:spacing w:val="2"/>
                <w:w w:val="76"/>
              </w:rPr>
              <w:t>4: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0</w:t>
            </w:r>
            <w:r>
              <w:rPr>
                <w:rFonts w:ascii="Arial" w:eastAsia="Arial" w:hAnsi="Arial" w:cs="Arial"/>
                <w:i/>
                <w:w w:val="76"/>
              </w:rPr>
              <w:t>0</w:t>
            </w:r>
            <w:r>
              <w:rPr>
                <w:rFonts w:ascii="Arial" w:eastAsia="Arial" w:hAnsi="Arial" w:cs="Arial"/>
                <w:i/>
                <w:spacing w:val="22"/>
                <w:w w:val="7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p</w:t>
            </w:r>
            <w:r>
              <w:rPr>
                <w:rFonts w:ascii="Arial" w:eastAsia="Arial" w:hAnsi="Arial" w:cs="Arial"/>
                <w:i/>
                <w:spacing w:val="9"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w w:val="75"/>
              </w:rPr>
              <w:t xml:space="preserve">) </w:t>
            </w:r>
            <w:r>
              <w:rPr>
                <w:rFonts w:ascii="Arial" w:eastAsia="Arial" w:hAnsi="Arial" w:cs="Arial"/>
                <w:i/>
                <w:spacing w:val="9"/>
                <w:w w:val="75"/>
              </w:rPr>
              <w:t>W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e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w w:val="75"/>
              </w:rPr>
              <w:t>k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l</w:t>
            </w:r>
            <w:r>
              <w:rPr>
                <w:rFonts w:ascii="Arial" w:eastAsia="Arial" w:hAnsi="Arial" w:cs="Arial"/>
                <w:i/>
                <w:w w:val="75"/>
              </w:rPr>
              <w:t>y</w:t>
            </w:r>
          </w:p>
          <w:p w:rsidR="00C171C3" w:rsidRDefault="003709B4" w:rsidP="003709B4">
            <w:pPr>
              <w:spacing w:line="358" w:lineRule="auto"/>
              <w:ind w:left="260" w:right="272" w:firstLine="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4"/>
                <w:w w:val="75"/>
              </w:rPr>
              <w:t>Fe</w:t>
            </w:r>
            <w:r>
              <w:rPr>
                <w:rFonts w:ascii="Arial" w:eastAsia="Arial" w:hAnsi="Arial" w:cs="Arial"/>
                <w:i/>
                <w:w w:val="75"/>
              </w:rPr>
              <w:t>e&amp; Class dates</w:t>
            </w:r>
            <w:r>
              <w:rPr>
                <w:rFonts w:ascii="Arial" w:eastAsia="Arial" w:hAnsi="Arial" w:cs="Arial"/>
                <w:i/>
                <w:spacing w:val="15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enqui</w:t>
            </w:r>
            <w:r>
              <w:rPr>
                <w:rFonts w:ascii="Arial" w:eastAsia="Arial" w:hAnsi="Arial" w:cs="Arial"/>
                <w:i/>
                <w:spacing w:val="2"/>
                <w:w w:val="75"/>
              </w:rPr>
              <w:t>r</w:t>
            </w:r>
            <w:r>
              <w:rPr>
                <w:rFonts w:ascii="Arial" w:eastAsia="Arial" w:hAnsi="Arial" w:cs="Arial"/>
                <w:i/>
                <w:w w:val="75"/>
              </w:rPr>
              <w:t>e</w:t>
            </w:r>
            <w:r>
              <w:rPr>
                <w:rFonts w:ascii="Arial" w:eastAsia="Arial" w:hAnsi="Arial" w:cs="Arial"/>
                <w:i/>
                <w:spacing w:val="19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6"/>
                <w:w w:val="75"/>
              </w:rPr>
              <w:t>w</w:t>
            </w:r>
            <w:r>
              <w:rPr>
                <w:rFonts w:ascii="Arial" w:eastAsia="Arial" w:hAnsi="Arial" w:cs="Arial"/>
                <w:i/>
                <w:w w:val="75"/>
              </w:rPr>
              <w:t>i</w:t>
            </w:r>
            <w:r>
              <w:rPr>
                <w:rFonts w:ascii="Arial" w:eastAsia="Arial" w:hAnsi="Arial" w:cs="Arial"/>
                <w:i/>
                <w:spacing w:val="6"/>
                <w:w w:val="75"/>
              </w:rPr>
              <w:t>t</w:t>
            </w:r>
            <w:r>
              <w:rPr>
                <w:rFonts w:ascii="Arial" w:eastAsia="Arial" w:hAnsi="Arial" w:cs="Arial"/>
                <w:i/>
                <w:w w:val="75"/>
              </w:rPr>
              <w:t xml:space="preserve">h </w:t>
            </w:r>
            <w:r>
              <w:rPr>
                <w:rFonts w:ascii="Arial" w:eastAsia="Arial" w:hAnsi="Arial" w:cs="Arial"/>
                <w:i/>
                <w:spacing w:val="2"/>
                <w:w w:val="76"/>
              </w:rPr>
              <w:t>o</w:t>
            </w:r>
            <w:r>
              <w:rPr>
                <w:rFonts w:ascii="Arial" w:eastAsia="Arial" w:hAnsi="Arial" w:cs="Arial"/>
                <w:i/>
                <w:spacing w:val="3"/>
                <w:w w:val="76"/>
              </w:rPr>
              <w:t>ff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w w:val="76"/>
              </w:rPr>
              <w:t>c</w:t>
            </w:r>
            <w:r>
              <w:rPr>
                <w:rFonts w:ascii="Arial" w:eastAsia="Arial" w:hAnsi="Arial" w:cs="Arial"/>
                <w:i/>
                <w:w w:val="76"/>
              </w:rPr>
              <w:t>e</w:t>
            </w: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171C3" w:rsidRDefault="00C171C3"/>
        </w:tc>
      </w:tr>
      <w:tr w:rsidR="00C171C3" w:rsidTr="009C1479">
        <w:trPr>
          <w:trHeight w:hRule="exact" w:val="2122"/>
        </w:trPr>
        <w:tc>
          <w:tcPr>
            <w:tcW w:w="1764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C171C3">
            <w:pPr>
              <w:spacing w:before="3" w:line="120" w:lineRule="exact"/>
              <w:rPr>
                <w:sz w:val="12"/>
                <w:szCs w:val="12"/>
              </w:rPr>
            </w:pPr>
          </w:p>
          <w:p w:rsidR="00C171C3" w:rsidRDefault="00C171C3">
            <w:pPr>
              <w:spacing w:line="200" w:lineRule="exact"/>
            </w:pPr>
          </w:p>
          <w:p w:rsidR="00C171C3" w:rsidRDefault="00510D99">
            <w:pPr>
              <w:ind w:left="289" w:right="299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5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5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is</w:t>
            </w:r>
          </w:p>
          <w:p w:rsidR="00C171C3" w:rsidRDefault="00C171C3">
            <w:pPr>
              <w:spacing w:before="5" w:line="100" w:lineRule="exact"/>
              <w:rPr>
                <w:sz w:val="10"/>
                <w:szCs w:val="10"/>
              </w:rPr>
            </w:pPr>
          </w:p>
          <w:p w:rsidR="00C171C3" w:rsidRDefault="00510D99">
            <w:pPr>
              <w:ind w:left="567" w:right="5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rou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p</w:t>
            </w:r>
          </w:p>
          <w:p w:rsidR="00C171C3" w:rsidRDefault="00C171C3">
            <w:pPr>
              <w:spacing w:before="4" w:line="100" w:lineRule="exact"/>
              <w:rPr>
                <w:sz w:val="10"/>
                <w:szCs w:val="10"/>
              </w:rPr>
            </w:pPr>
          </w:p>
          <w:p w:rsidR="00C171C3" w:rsidRDefault="00510D99">
            <w:pPr>
              <w:ind w:left="343" w:right="355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3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10</w:t>
            </w:r>
            <w:r>
              <w:rPr>
                <w:rFonts w:ascii="Arial" w:eastAsia="Arial" w:hAnsi="Arial" w:cs="Arial"/>
                <w:i/>
                <w:spacing w:val="8"/>
                <w:w w:val="75"/>
              </w:rPr>
              <w:t>a</w:t>
            </w:r>
            <w:r>
              <w:rPr>
                <w:rFonts w:ascii="Arial" w:eastAsia="Arial" w:hAnsi="Arial" w:cs="Arial"/>
                <w:i/>
                <w:spacing w:val="11"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3"/>
                <w:w w:val="75"/>
              </w:rPr>
              <w:t>-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2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p</w:t>
            </w:r>
            <w:r>
              <w:rPr>
                <w:rFonts w:ascii="Arial" w:eastAsia="Arial" w:hAnsi="Arial" w:cs="Arial"/>
                <w:i/>
                <w:spacing w:val="9"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C171C3" w:rsidRDefault="00510D99">
            <w:pPr>
              <w:spacing w:before="3"/>
              <w:ind w:left="367" w:right="375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Fr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ee</w:t>
            </w:r>
            <w:r>
              <w:rPr>
                <w:rFonts w:ascii="Arial" w:eastAsia="Arial" w:hAnsi="Arial" w:cs="Arial"/>
                <w:b/>
                <w:i/>
                <w:spacing w:val="13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ek</w:t>
            </w:r>
            <w:r>
              <w:rPr>
                <w:rFonts w:ascii="Arial" w:eastAsia="Arial" w:hAnsi="Arial" w:cs="Arial"/>
                <w:b/>
                <w:i/>
                <w:spacing w:val="7"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</w:tc>
        <w:tc>
          <w:tcPr>
            <w:tcW w:w="17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C171C3" w:rsidRDefault="00C171C3">
            <w:pPr>
              <w:spacing w:before="9" w:line="160" w:lineRule="exact"/>
              <w:rPr>
                <w:sz w:val="16"/>
                <w:szCs w:val="16"/>
              </w:rPr>
            </w:pPr>
          </w:p>
          <w:p w:rsidR="00C171C3" w:rsidRDefault="00510D99">
            <w:pPr>
              <w:spacing w:line="240" w:lineRule="exact"/>
              <w:ind w:left="323" w:right="341" w:firstLine="1"/>
              <w:jc w:val="center"/>
              <w:rPr>
                <w:rFonts w:ascii="Arial" w:eastAsia="Arial" w:hAnsi="Arial" w:cs="Arial"/>
                <w:b/>
                <w:w w:val="77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BY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chn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w w:val="80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7"/>
                <w:w w:val="77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 xml:space="preserve">y </w:t>
            </w:r>
            <w:r w:rsidRPr="00510D99">
              <w:rPr>
                <w:rFonts w:ascii="Arial" w:eastAsia="Arial" w:hAnsi="Arial" w:cs="Arial"/>
                <w:b/>
                <w:w w:val="77"/>
                <w:sz w:val="18"/>
                <w:szCs w:val="18"/>
              </w:rPr>
              <w:t>(Troubleshoot</w:t>
            </w:r>
          </w:p>
          <w:p w:rsidR="00510D99" w:rsidRDefault="00510D99">
            <w:pPr>
              <w:spacing w:line="240" w:lineRule="exact"/>
              <w:ind w:left="323" w:right="341" w:firstLine="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w w:val="77"/>
                <w:sz w:val="18"/>
                <w:szCs w:val="18"/>
              </w:rPr>
              <w:t>&amp; Learning Class)</w:t>
            </w:r>
          </w:p>
          <w:p w:rsidR="00C171C3" w:rsidRDefault="00C171C3">
            <w:pPr>
              <w:spacing w:before="2" w:line="100" w:lineRule="exact"/>
              <w:rPr>
                <w:sz w:val="10"/>
                <w:szCs w:val="10"/>
              </w:rPr>
            </w:pPr>
          </w:p>
          <w:p w:rsidR="00C171C3" w:rsidRDefault="00510D99">
            <w:pPr>
              <w:ind w:left="161" w:right="175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2"/>
                <w:w w:val="76"/>
              </w:rPr>
              <w:t>(1</w:t>
            </w:r>
            <w:r>
              <w:rPr>
                <w:rFonts w:ascii="Arial" w:eastAsia="Arial" w:hAnsi="Arial" w:cs="Arial"/>
                <w:i/>
                <w:spacing w:val="5"/>
                <w:w w:val="76"/>
              </w:rPr>
              <w:t>: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3</w:t>
            </w:r>
            <w:r>
              <w:rPr>
                <w:rFonts w:ascii="Arial" w:eastAsia="Arial" w:hAnsi="Arial" w:cs="Arial"/>
                <w:i/>
                <w:spacing w:val="5"/>
                <w:w w:val="76"/>
              </w:rPr>
              <w:t>0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p</w:t>
            </w:r>
            <w:r>
              <w:rPr>
                <w:rFonts w:ascii="Arial" w:eastAsia="Arial" w:hAnsi="Arial" w:cs="Arial"/>
                <w:i/>
                <w:spacing w:val="5"/>
                <w:w w:val="76"/>
              </w:rPr>
              <w:t>m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-</w:t>
            </w:r>
            <w:r>
              <w:rPr>
                <w:rFonts w:ascii="Arial" w:eastAsia="Arial" w:hAnsi="Arial" w:cs="Arial"/>
                <w:i/>
                <w:spacing w:val="2"/>
                <w:w w:val="76"/>
              </w:rPr>
              <w:t>3</w:t>
            </w:r>
            <w:r>
              <w:rPr>
                <w:rFonts w:ascii="Arial" w:eastAsia="Arial" w:hAnsi="Arial" w:cs="Arial"/>
                <w:i/>
                <w:spacing w:val="5"/>
                <w:w w:val="76"/>
              </w:rPr>
              <w:t>: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3</w:t>
            </w:r>
            <w:r>
              <w:rPr>
                <w:rFonts w:ascii="Arial" w:eastAsia="Arial" w:hAnsi="Arial" w:cs="Arial"/>
                <w:i/>
                <w:w w:val="76"/>
              </w:rPr>
              <w:t>0</w:t>
            </w:r>
            <w:r>
              <w:rPr>
                <w:rFonts w:ascii="Arial" w:eastAsia="Arial" w:hAnsi="Arial" w:cs="Arial"/>
                <w:i/>
                <w:spacing w:val="23"/>
                <w:w w:val="7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p</w:t>
            </w:r>
            <w:r>
              <w:rPr>
                <w:rFonts w:ascii="Arial" w:eastAsia="Arial" w:hAnsi="Arial" w:cs="Arial"/>
                <w:i/>
                <w:spacing w:val="6"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C171C3" w:rsidRDefault="00510D99">
            <w:pPr>
              <w:spacing w:before="7"/>
              <w:ind w:left="137" w:right="14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$3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spacing w:val="11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pe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r</w:t>
            </w:r>
            <w:r>
              <w:rPr>
                <w:rFonts w:ascii="Arial" w:eastAsia="Arial" w:hAnsi="Arial" w:cs="Arial"/>
                <w:b/>
                <w:i/>
                <w:spacing w:val="9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ses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s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i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n</w:t>
            </w:r>
          </w:p>
          <w:p w:rsidR="00C171C3" w:rsidRDefault="00510D99">
            <w:pPr>
              <w:spacing w:line="220" w:lineRule="exact"/>
              <w:ind w:left="530" w:right="54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ek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</w:tc>
        <w:tc>
          <w:tcPr>
            <w:tcW w:w="1712" w:type="dxa"/>
            <w:tcBorders>
              <w:top w:val="single" w:sz="7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171C3" w:rsidRDefault="00C171C3">
            <w:pPr>
              <w:spacing w:before="3" w:line="120" w:lineRule="exact"/>
              <w:rPr>
                <w:sz w:val="12"/>
                <w:szCs w:val="12"/>
              </w:rPr>
            </w:pPr>
          </w:p>
          <w:p w:rsidR="00C171C3" w:rsidRDefault="00C171C3">
            <w:pPr>
              <w:spacing w:line="200" w:lineRule="exact"/>
            </w:pPr>
          </w:p>
          <w:p w:rsidR="00C171C3" w:rsidRDefault="00510D99">
            <w:pPr>
              <w:ind w:left="593" w:right="609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t</w:t>
            </w:r>
          </w:p>
          <w:p w:rsidR="00C171C3" w:rsidRDefault="00510D99">
            <w:pPr>
              <w:spacing w:line="240" w:lineRule="exact"/>
              <w:ind w:left="538" w:right="559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p</w:t>
            </w:r>
          </w:p>
          <w:p w:rsidR="00C171C3" w:rsidRDefault="00C171C3">
            <w:pPr>
              <w:spacing w:before="4" w:line="100" w:lineRule="exact"/>
              <w:rPr>
                <w:sz w:val="10"/>
                <w:szCs w:val="10"/>
              </w:rPr>
            </w:pPr>
          </w:p>
          <w:p w:rsidR="00C171C3" w:rsidRDefault="00510D99">
            <w:pPr>
              <w:ind w:left="142" w:right="15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2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w w:val="75"/>
              </w:rPr>
              <w:t>0</w:t>
            </w:r>
            <w:r>
              <w:rPr>
                <w:rFonts w:ascii="Arial" w:eastAsia="Arial" w:hAnsi="Arial" w:cs="Arial"/>
                <w:i/>
                <w:spacing w:val="16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a</w:t>
            </w:r>
            <w:r>
              <w:rPr>
                <w:rFonts w:ascii="Arial" w:eastAsia="Arial" w:hAnsi="Arial" w:cs="Arial"/>
                <w:i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19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w w:val="75"/>
              </w:rPr>
              <w:t>–</w:t>
            </w:r>
            <w:r>
              <w:rPr>
                <w:rFonts w:ascii="Arial" w:eastAsia="Arial" w:hAnsi="Arial" w:cs="Arial"/>
                <w:i/>
                <w:spacing w:val="12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w w:val="75"/>
              </w:rPr>
              <w:t>2</w:t>
            </w:r>
            <w:r>
              <w:rPr>
                <w:rFonts w:ascii="Arial" w:eastAsia="Arial" w:hAnsi="Arial" w:cs="Arial"/>
                <w:i/>
                <w:spacing w:val="15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on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C171C3" w:rsidRDefault="00510D99">
            <w:pPr>
              <w:spacing w:before="3"/>
              <w:ind w:left="180" w:right="19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$3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spacing w:val="11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pe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r</w:t>
            </w:r>
            <w:r>
              <w:rPr>
                <w:rFonts w:ascii="Arial" w:eastAsia="Arial" w:hAnsi="Arial" w:cs="Arial"/>
                <w:b/>
                <w:i/>
                <w:spacing w:val="7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ss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n</w:t>
            </w:r>
          </w:p>
          <w:p w:rsidR="00C171C3" w:rsidRDefault="00510D99">
            <w:pPr>
              <w:ind w:left="389" w:right="40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F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r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t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n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ig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ht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ly</w:t>
            </w:r>
          </w:p>
        </w:tc>
        <w:tc>
          <w:tcPr>
            <w:tcW w:w="1726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4" w:space="0" w:color="auto"/>
            </w:tcBorders>
          </w:tcPr>
          <w:p w:rsidR="00C171C3" w:rsidRDefault="00C171C3">
            <w:pPr>
              <w:spacing w:before="2" w:line="160" w:lineRule="exact"/>
              <w:rPr>
                <w:sz w:val="16"/>
                <w:szCs w:val="16"/>
              </w:rPr>
            </w:pPr>
          </w:p>
          <w:p w:rsidR="00C171C3" w:rsidRDefault="00510D99">
            <w:pPr>
              <w:spacing w:line="357" w:lineRule="auto"/>
              <w:ind w:left="135" w:right="105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4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5"/>
                <w:w w:val="76"/>
              </w:rPr>
              <w:t>C</w:t>
            </w:r>
            <w:r>
              <w:rPr>
                <w:rFonts w:ascii="Arial" w:eastAsia="Arial" w:hAnsi="Arial" w:cs="Arial"/>
                <w:spacing w:val="4"/>
                <w:w w:val="76"/>
              </w:rPr>
              <w:t>on</w:t>
            </w:r>
            <w:r>
              <w:rPr>
                <w:rFonts w:ascii="Arial" w:eastAsia="Arial" w:hAnsi="Arial" w:cs="Arial"/>
                <w:spacing w:val="3"/>
                <w:w w:val="76"/>
              </w:rPr>
              <w:t>v</w:t>
            </w:r>
            <w:r>
              <w:rPr>
                <w:rFonts w:ascii="Arial" w:eastAsia="Arial" w:hAnsi="Arial" w:cs="Arial"/>
                <w:spacing w:val="5"/>
                <w:w w:val="76"/>
              </w:rPr>
              <w:t>e</w:t>
            </w:r>
            <w:r>
              <w:rPr>
                <w:rFonts w:ascii="Arial" w:eastAsia="Arial" w:hAnsi="Arial" w:cs="Arial"/>
                <w:spacing w:val="4"/>
                <w:w w:val="76"/>
              </w:rPr>
              <w:t>r</w:t>
            </w:r>
            <w:r>
              <w:rPr>
                <w:rFonts w:ascii="Arial" w:eastAsia="Arial" w:hAnsi="Arial" w:cs="Arial"/>
                <w:spacing w:val="3"/>
                <w:w w:val="76"/>
              </w:rPr>
              <w:t>s</w:t>
            </w:r>
            <w:r>
              <w:rPr>
                <w:rFonts w:ascii="Arial" w:eastAsia="Arial" w:hAnsi="Arial" w:cs="Arial"/>
                <w:spacing w:val="2"/>
                <w:w w:val="76"/>
              </w:rPr>
              <w:t>a</w:t>
            </w:r>
            <w:r>
              <w:rPr>
                <w:rFonts w:ascii="Arial" w:eastAsia="Arial" w:hAnsi="Arial" w:cs="Arial"/>
                <w:spacing w:val="3"/>
                <w:w w:val="76"/>
              </w:rPr>
              <w:t>t</w:t>
            </w:r>
            <w:r>
              <w:rPr>
                <w:rFonts w:ascii="Arial" w:eastAsia="Arial" w:hAnsi="Arial" w:cs="Arial"/>
                <w:spacing w:val="2"/>
                <w:w w:val="76"/>
              </w:rPr>
              <w:t>i</w:t>
            </w:r>
            <w:r>
              <w:rPr>
                <w:rFonts w:ascii="Arial" w:eastAsia="Arial" w:hAnsi="Arial" w:cs="Arial"/>
                <w:spacing w:val="4"/>
                <w:w w:val="76"/>
              </w:rPr>
              <w:t>o</w:t>
            </w:r>
            <w:r>
              <w:rPr>
                <w:rFonts w:ascii="Arial" w:eastAsia="Arial" w:hAnsi="Arial" w:cs="Arial"/>
                <w:w w:val="76"/>
              </w:rPr>
              <w:t>n</w:t>
            </w:r>
            <w:r>
              <w:rPr>
                <w:rFonts w:ascii="Arial" w:eastAsia="Arial" w:hAnsi="Arial" w:cs="Arial"/>
                <w:spacing w:val="24"/>
                <w:w w:val="7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76"/>
              </w:rPr>
              <w:t>C</w:t>
            </w:r>
            <w:r>
              <w:rPr>
                <w:rFonts w:ascii="Arial" w:eastAsia="Arial" w:hAnsi="Arial" w:cs="Arial"/>
                <w:spacing w:val="5"/>
                <w:w w:val="76"/>
              </w:rPr>
              <w:t>l</w:t>
            </w:r>
            <w:r>
              <w:rPr>
                <w:rFonts w:ascii="Arial" w:eastAsia="Arial" w:hAnsi="Arial" w:cs="Arial"/>
                <w:spacing w:val="2"/>
                <w:w w:val="76"/>
              </w:rPr>
              <w:t>a</w:t>
            </w:r>
            <w:r>
              <w:rPr>
                <w:rFonts w:ascii="Arial" w:eastAsia="Arial" w:hAnsi="Arial" w:cs="Arial"/>
                <w:spacing w:val="7"/>
                <w:w w:val="76"/>
              </w:rPr>
              <w:t>s</w:t>
            </w:r>
            <w:r>
              <w:rPr>
                <w:rFonts w:ascii="Arial" w:eastAsia="Arial" w:hAnsi="Arial" w:cs="Arial"/>
                <w:w w:val="76"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Leve</w:t>
            </w:r>
            <w:r>
              <w:rPr>
                <w:rFonts w:ascii="Arial" w:eastAsia="Arial" w:hAnsi="Arial" w:cs="Arial"/>
                <w:b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spacing w:val="8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w w:val="77"/>
              </w:rPr>
              <w:t>2</w:t>
            </w:r>
          </w:p>
          <w:p w:rsidR="00C171C3" w:rsidRDefault="00510D99">
            <w:pPr>
              <w:spacing w:before="6"/>
              <w:ind w:left="291" w:right="22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3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0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a</w:t>
            </w:r>
            <w:r>
              <w:rPr>
                <w:rFonts w:ascii="Arial" w:eastAsia="Arial" w:hAnsi="Arial" w:cs="Arial"/>
                <w:i/>
                <w:spacing w:val="9"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-1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2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3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C171C3" w:rsidRDefault="00C171C3">
            <w:pPr>
              <w:spacing w:before="6" w:line="100" w:lineRule="exact"/>
              <w:rPr>
                <w:sz w:val="10"/>
                <w:szCs w:val="10"/>
              </w:rPr>
            </w:pPr>
          </w:p>
          <w:p w:rsidR="00C171C3" w:rsidRDefault="00510D99">
            <w:pPr>
              <w:ind w:left="207" w:right="18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  <w:w w:val="77"/>
              </w:rPr>
              <w:t>$3</w:t>
            </w:r>
            <w:r>
              <w:rPr>
                <w:rFonts w:ascii="Arial" w:eastAsia="Arial" w:hAnsi="Arial" w:cs="Arial"/>
                <w:b/>
                <w:spacing w:val="4"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spacing w:val="11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pe</w:t>
            </w:r>
            <w:r>
              <w:rPr>
                <w:rFonts w:ascii="Arial" w:eastAsia="Arial" w:hAnsi="Arial" w:cs="Arial"/>
                <w:b/>
                <w:w w:val="77"/>
              </w:rPr>
              <w:t>r</w:t>
            </w:r>
            <w:r>
              <w:rPr>
                <w:rFonts w:ascii="Arial" w:eastAsia="Arial" w:hAnsi="Arial" w:cs="Arial"/>
                <w:b/>
                <w:spacing w:val="7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spacing w:val="5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w w:val="77"/>
              </w:rPr>
              <w:t>ss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w w:val="77"/>
              </w:rPr>
              <w:t>n</w:t>
            </w:r>
          </w:p>
          <w:p w:rsidR="00C171C3" w:rsidRDefault="00510D99">
            <w:pPr>
              <w:spacing w:line="220" w:lineRule="exact"/>
              <w:ind w:left="415" w:right="39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</w:rPr>
              <w:t>F</w:t>
            </w:r>
            <w:r>
              <w:rPr>
                <w:rFonts w:ascii="Arial" w:eastAsia="Arial" w:hAnsi="Arial" w:cs="Arial"/>
                <w:b/>
                <w:spacing w:val="4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w w:val="77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w w:val="77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w w:val="77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ig</w:t>
            </w:r>
            <w:r>
              <w:rPr>
                <w:rFonts w:ascii="Arial" w:eastAsia="Arial" w:hAnsi="Arial" w:cs="Arial"/>
                <w:b/>
                <w:spacing w:val="4"/>
                <w:w w:val="77"/>
              </w:rPr>
              <w:t>ht</w:t>
            </w:r>
            <w:r>
              <w:rPr>
                <w:rFonts w:ascii="Arial" w:eastAsia="Arial" w:hAnsi="Arial" w:cs="Arial"/>
                <w:b/>
                <w:w w:val="77"/>
              </w:rPr>
              <w:t>ly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79" w:rsidRDefault="009C1479" w:rsidP="009C1479">
            <w:pPr>
              <w:ind w:left="243" w:right="80"/>
              <w:jc w:val="center"/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</w:pPr>
          </w:p>
          <w:p w:rsidR="009C1479" w:rsidRDefault="009C1479" w:rsidP="009C1479">
            <w:pPr>
              <w:ind w:left="243" w:right="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1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s</w:t>
            </w:r>
          </w:p>
          <w:p w:rsidR="009C1479" w:rsidRDefault="009C1479" w:rsidP="009C1479">
            <w:pPr>
              <w:spacing w:before="4" w:line="100" w:lineRule="exact"/>
              <w:jc w:val="center"/>
              <w:rPr>
                <w:sz w:val="10"/>
                <w:szCs w:val="10"/>
              </w:rPr>
            </w:pPr>
          </w:p>
          <w:p w:rsidR="009C1479" w:rsidRDefault="009C1479" w:rsidP="009C1479">
            <w:pPr>
              <w:ind w:left="137" w:right="15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  <w:w w:val="75"/>
              </w:rPr>
              <w:t>(</w:t>
            </w:r>
            <w:r w:rsidR="004F5CC3">
              <w:rPr>
                <w:rFonts w:ascii="Arial" w:eastAsia="Arial" w:hAnsi="Arial" w:cs="Arial"/>
                <w:spacing w:val="2"/>
                <w:w w:val="75"/>
              </w:rPr>
              <w:t>9</w:t>
            </w:r>
            <w:r>
              <w:rPr>
                <w:rFonts w:ascii="Arial" w:eastAsia="Arial" w:hAnsi="Arial" w:cs="Arial"/>
                <w:i/>
                <w:spacing w:val="16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a</w:t>
            </w:r>
            <w:r>
              <w:rPr>
                <w:rFonts w:ascii="Arial" w:eastAsia="Arial" w:hAnsi="Arial" w:cs="Arial"/>
                <w:i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19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w w:val="75"/>
              </w:rPr>
              <w:t>–</w:t>
            </w:r>
            <w:r>
              <w:rPr>
                <w:rFonts w:ascii="Arial" w:eastAsia="Arial" w:hAnsi="Arial" w:cs="Arial"/>
                <w:i/>
                <w:spacing w:val="12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1</w:t>
            </w:r>
            <w:r w:rsidR="004F5CC3">
              <w:rPr>
                <w:rFonts w:ascii="Arial" w:eastAsia="Arial" w:hAnsi="Arial" w:cs="Arial"/>
                <w:i/>
                <w:spacing w:val="4"/>
                <w:w w:val="75"/>
              </w:rPr>
              <w:t>0:30am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C171C3" w:rsidRDefault="009C1479" w:rsidP="009C1479">
            <w:pPr>
              <w:jc w:val="center"/>
              <w:rPr>
                <w:rFonts w:ascii="Arial" w:eastAsia="Arial" w:hAnsi="Arial" w:cs="Arial"/>
                <w:b/>
                <w:i/>
                <w:w w:val="77"/>
              </w:rPr>
            </w:pP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$3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spacing w:val="11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p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r l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es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s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n</w:t>
            </w:r>
            <w:r>
              <w:rPr>
                <w:rFonts w:ascii="Arial" w:eastAsia="Arial" w:hAnsi="Arial" w:cs="Arial"/>
                <w:b/>
                <w:i/>
                <w:spacing w:val="12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ekl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  <w:p w:rsidR="009C1479" w:rsidRDefault="009C1479" w:rsidP="004F5CC3">
            <w:pPr>
              <w:jc w:val="center"/>
            </w:pPr>
            <w:r>
              <w:rPr>
                <w:rFonts w:ascii="Arial" w:eastAsia="Arial" w:hAnsi="Arial" w:cs="Arial"/>
                <w:b/>
                <w:i/>
                <w:w w:val="77"/>
              </w:rPr>
              <w:t xml:space="preserve">(Conducted in </w:t>
            </w:r>
            <w:r w:rsidR="004F5CC3">
              <w:rPr>
                <w:rFonts w:ascii="Arial" w:eastAsia="Arial" w:hAnsi="Arial" w:cs="Arial"/>
                <w:b/>
                <w:i/>
                <w:w w:val="77"/>
              </w:rPr>
              <w:t>English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C171C3" w:rsidRDefault="00C171C3"/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171C3" w:rsidRDefault="00C171C3"/>
        </w:tc>
      </w:tr>
      <w:tr w:rsidR="00032EAD" w:rsidTr="009C1479">
        <w:trPr>
          <w:trHeight w:hRule="exact" w:val="1843"/>
        </w:trPr>
        <w:tc>
          <w:tcPr>
            <w:tcW w:w="1764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2EAD" w:rsidRDefault="00032EAD">
            <w:pPr>
              <w:spacing w:before="6" w:line="100" w:lineRule="exact"/>
              <w:rPr>
                <w:sz w:val="11"/>
                <w:szCs w:val="11"/>
              </w:rPr>
            </w:pPr>
          </w:p>
          <w:p w:rsidR="00032EAD" w:rsidRDefault="00032EAD">
            <w:pPr>
              <w:spacing w:line="200" w:lineRule="exact"/>
            </w:pPr>
          </w:p>
          <w:p w:rsidR="00032EAD" w:rsidRDefault="00032EAD">
            <w:pPr>
              <w:ind w:left="25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itt</w:t>
            </w:r>
            <w:r>
              <w:rPr>
                <w:rFonts w:ascii="Arial" w:eastAsia="Arial" w:hAnsi="Arial" w:cs="Arial"/>
                <w:b/>
                <w:spacing w:val="5"/>
                <w:w w:val="77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6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w w:val="80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s</w:t>
            </w:r>
          </w:p>
          <w:p w:rsidR="00032EAD" w:rsidRDefault="00032EAD">
            <w:pPr>
              <w:spacing w:before="7" w:line="100" w:lineRule="exact"/>
              <w:rPr>
                <w:sz w:val="10"/>
                <w:szCs w:val="10"/>
              </w:rPr>
            </w:pPr>
          </w:p>
          <w:p w:rsidR="00032EAD" w:rsidRDefault="00032EAD">
            <w:pPr>
              <w:ind w:left="16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2"/>
                <w:w w:val="76"/>
              </w:rPr>
              <w:t>(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10</w:t>
            </w:r>
            <w:r>
              <w:rPr>
                <w:rFonts w:ascii="Arial" w:eastAsia="Arial" w:hAnsi="Arial" w:cs="Arial"/>
                <w:i/>
                <w:spacing w:val="5"/>
                <w:w w:val="76"/>
              </w:rPr>
              <w:t>: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3</w:t>
            </w:r>
            <w:r>
              <w:rPr>
                <w:rFonts w:ascii="Arial" w:eastAsia="Arial" w:hAnsi="Arial" w:cs="Arial"/>
                <w:i/>
                <w:spacing w:val="5"/>
                <w:w w:val="76"/>
              </w:rPr>
              <w:t>0</w:t>
            </w:r>
            <w:r>
              <w:rPr>
                <w:rFonts w:ascii="Arial" w:eastAsia="Arial" w:hAnsi="Arial" w:cs="Arial"/>
                <w:i/>
                <w:spacing w:val="2"/>
                <w:w w:val="76"/>
              </w:rPr>
              <w:t>-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12</w:t>
            </w:r>
            <w:r>
              <w:rPr>
                <w:rFonts w:ascii="Arial" w:eastAsia="Arial" w:hAnsi="Arial" w:cs="Arial"/>
                <w:i/>
                <w:spacing w:val="3"/>
                <w:w w:val="76"/>
              </w:rPr>
              <w:t>:</w:t>
            </w:r>
            <w:r>
              <w:rPr>
                <w:rFonts w:ascii="Arial" w:eastAsia="Arial" w:hAnsi="Arial" w:cs="Arial"/>
                <w:i/>
                <w:spacing w:val="4"/>
                <w:w w:val="76"/>
              </w:rPr>
              <w:t>3</w:t>
            </w:r>
            <w:r>
              <w:rPr>
                <w:rFonts w:ascii="Arial" w:eastAsia="Arial" w:hAnsi="Arial" w:cs="Arial"/>
                <w:i/>
                <w:w w:val="76"/>
              </w:rPr>
              <w:t>0</w:t>
            </w:r>
            <w:r>
              <w:rPr>
                <w:rFonts w:ascii="Arial" w:eastAsia="Arial" w:hAnsi="Arial" w:cs="Arial"/>
                <w:i/>
                <w:spacing w:val="20"/>
                <w:w w:val="7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p</w:t>
            </w:r>
            <w:r>
              <w:rPr>
                <w:rFonts w:ascii="Arial" w:eastAsia="Arial" w:hAnsi="Arial" w:cs="Arial"/>
                <w:i/>
                <w:spacing w:val="6"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032EAD" w:rsidRDefault="00032EAD">
            <w:pPr>
              <w:spacing w:before="13" w:line="220" w:lineRule="exact"/>
              <w:rPr>
                <w:sz w:val="22"/>
                <w:szCs w:val="22"/>
              </w:rPr>
            </w:pPr>
          </w:p>
          <w:p w:rsidR="00032EAD" w:rsidRDefault="00032EAD">
            <w:pPr>
              <w:ind w:left="33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$3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spacing w:val="11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pe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r</w:t>
            </w:r>
            <w:r>
              <w:rPr>
                <w:rFonts w:ascii="Arial" w:eastAsia="Arial" w:hAnsi="Arial" w:cs="Arial"/>
                <w:b/>
                <w:i/>
                <w:spacing w:val="7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ss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n</w:t>
            </w:r>
          </w:p>
          <w:p w:rsidR="00032EAD" w:rsidRDefault="00032EAD">
            <w:pPr>
              <w:spacing w:before="1"/>
              <w:ind w:left="646" w:right="4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ek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</w:tc>
        <w:tc>
          <w:tcPr>
            <w:tcW w:w="17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4" w:space="0" w:color="auto"/>
            </w:tcBorders>
          </w:tcPr>
          <w:p w:rsidR="00032EAD" w:rsidRDefault="00032EAD">
            <w:pPr>
              <w:spacing w:before="5" w:line="140" w:lineRule="exact"/>
              <w:rPr>
                <w:sz w:val="14"/>
                <w:szCs w:val="14"/>
              </w:rPr>
            </w:pPr>
          </w:p>
          <w:p w:rsidR="009C1479" w:rsidRDefault="009C1479">
            <w:pPr>
              <w:spacing w:before="5" w:line="140" w:lineRule="exact"/>
              <w:rPr>
                <w:sz w:val="14"/>
                <w:szCs w:val="14"/>
              </w:rPr>
            </w:pPr>
          </w:p>
          <w:p w:rsidR="009C1479" w:rsidRDefault="009C1479" w:rsidP="009C1479">
            <w:pPr>
              <w:ind w:left="2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es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6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s</w:t>
            </w:r>
          </w:p>
          <w:p w:rsidR="009C1479" w:rsidRDefault="009C1479" w:rsidP="009C1479">
            <w:pPr>
              <w:spacing w:before="2" w:line="100" w:lineRule="exact"/>
              <w:rPr>
                <w:sz w:val="10"/>
                <w:szCs w:val="10"/>
              </w:rPr>
            </w:pPr>
          </w:p>
          <w:p w:rsidR="009C1479" w:rsidRDefault="009C1479" w:rsidP="009C1479">
            <w:pPr>
              <w:ind w:left="35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3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1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0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a</w:t>
            </w:r>
            <w:r>
              <w:rPr>
                <w:rFonts w:ascii="Arial" w:eastAsia="Arial" w:hAnsi="Arial" w:cs="Arial"/>
                <w:i/>
                <w:spacing w:val="9"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-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12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9"/>
                <w:w w:val="75"/>
              </w:rPr>
              <w:t>o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n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032EAD" w:rsidRDefault="009C1479" w:rsidP="009C1479">
            <w:pPr>
              <w:spacing w:before="9" w:line="220" w:lineRule="exact"/>
              <w:ind w:left="361" w:right="196" w:firstLine="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Fr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ee</w:t>
            </w:r>
            <w:r>
              <w:rPr>
                <w:rFonts w:ascii="Arial" w:eastAsia="Arial" w:hAnsi="Arial" w:cs="Arial"/>
                <w:b/>
                <w:i/>
                <w:spacing w:val="12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Wee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k</w:t>
            </w:r>
            <w:r>
              <w:rPr>
                <w:rFonts w:ascii="Arial" w:eastAsia="Arial" w:hAnsi="Arial" w:cs="Arial"/>
                <w:b/>
                <w:i/>
                <w:spacing w:val="7"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EAD" w:rsidRDefault="00032EAD" w:rsidP="00032EAD">
            <w:pPr>
              <w:ind w:left="300" w:right="277"/>
              <w:jc w:val="center"/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</w:pPr>
          </w:p>
          <w:p w:rsidR="00032EAD" w:rsidRDefault="00032EAD" w:rsidP="00032EAD">
            <w:pPr>
              <w:ind w:left="300" w:right="27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4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w w:val="8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r</w:t>
            </w:r>
          </w:p>
          <w:p w:rsidR="00032EAD" w:rsidRDefault="00032EAD" w:rsidP="00032EAD">
            <w:pPr>
              <w:spacing w:line="240" w:lineRule="exact"/>
              <w:ind w:left="594" w:right="576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s</w:t>
            </w:r>
          </w:p>
          <w:p w:rsidR="00032EAD" w:rsidRDefault="00032EAD" w:rsidP="00032EAD">
            <w:pPr>
              <w:spacing w:before="6" w:line="100" w:lineRule="exact"/>
              <w:jc w:val="center"/>
              <w:rPr>
                <w:sz w:val="10"/>
                <w:szCs w:val="10"/>
              </w:rPr>
            </w:pPr>
          </w:p>
          <w:p w:rsidR="00032EAD" w:rsidRDefault="00032EAD" w:rsidP="00032EAD">
            <w:pPr>
              <w:ind w:left="421" w:right="39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(3:3</w:t>
            </w:r>
            <w:r>
              <w:rPr>
                <w:rFonts w:ascii="Arial" w:eastAsia="Arial" w:hAnsi="Arial" w:cs="Arial"/>
                <w:spacing w:val="3"/>
                <w:w w:val="80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-2"/>
                <w:w w:val="80"/>
                <w:sz w:val="16"/>
                <w:szCs w:val="16"/>
              </w:rPr>
              <w:t>-5</w:t>
            </w: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:30p</w:t>
            </w:r>
            <w:r>
              <w:rPr>
                <w:rFonts w:ascii="Arial" w:eastAsia="Arial" w:hAnsi="Arial" w:cs="Arial"/>
                <w:spacing w:val="1"/>
                <w:w w:val="8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)</w:t>
            </w:r>
          </w:p>
          <w:p w:rsidR="00032EAD" w:rsidRDefault="00032EAD" w:rsidP="00032EAD">
            <w:pPr>
              <w:jc w:val="center"/>
              <w:rPr>
                <w:rFonts w:ascii="Arial" w:eastAsia="Arial" w:hAnsi="Arial" w:cs="Arial"/>
                <w:b/>
                <w:i/>
                <w:spacing w:val="19"/>
                <w:w w:val="7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pacing w:val="4"/>
                <w:w w:val="75"/>
                <w:sz w:val="16"/>
                <w:szCs w:val="16"/>
              </w:rPr>
              <w:t>$</w:t>
            </w:r>
            <w:r>
              <w:rPr>
                <w:rFonts w:ascii="Arial" w:eastAsia="Arial" w:hAnsi="Arial" w:cs="Arial"/>
                <w:b/>
                <w:i/>
                <w:w w:val="75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b/>
                <w:i/>
                <w:spacing w:val="4"/>
                <w:w w:val="75"/>
                <w:sz w:val="16"/>
                <w:szCs w:val="16"/>
              </w:rPr>
              <w:t>.0</w:t>
            </w:r>
            <w:r>
              <w:rPr>
                <w:rFonts w:ascii="Arial" w:eastAsia="Arial" w:hAnsi="Arial" w:cs="Arial"/>
                <w:b/>
                <w:i/>
                <w:w w:val="75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b/>
                <w:i/>
                <w:spacing w:val="12"/>
                <w:w w:val="7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2"/>
                <w:w w:val="7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i/>
                <w:spacing w:val="4"/>
                <w:w w:val="7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i/>
                <w:w w:val="7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i/>
                <w:spacing w:val="6"/>
                <w:w w:val="7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4"/>
                <w:w w:val="7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b/>
                <w:i/>
                <w:spacing w:val="1"/>
                <w:w w:val="7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i/>
                <w:spacing w:val="4"/>
                <w:w w:val="75"/>
                <w:sz w:val="16"/>
                <w:szCs w:val="16"/>
              </w:rPr>
              <w:t>so</w:t>
            </w:r>
            <w:r>
              <w:rPr>
                <w:rFonts w:ascii="Arial" w:eastAsia="Arial" w:hAnsi="Arial" w:cs="Arial"/>
                <w:b/>
                <w:i/>
                <w:w w:val="7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i/>
                <w:spacing w:val="19"/>
                <w:w w:val="75"/>
                <w:sz w:val="16"/>
                <w:szCs w:val="16"/>
              </w:rPr>
              <w:t xml:space="preserve"> </w:t>
            </w:r>
          </w:p>
          <w:p w:rsidR="00032EAD" w:rsidRDefault="00032EAD" w:rsidP="00032EAD">
            <w:pPr>
              <w:jc w:val="center"/>
            </w:pPr>
            <w:r>
              <w:rPr>
                <w:rFonts w:ascii="Arial" w:eastAsia="Arial" w:hAnsi="Arial" w:cs="Arial"/>
                <w:b/>
                <w:i/>
                <w:spacing w:val="1"/>
                <w:w w:val="75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5"/>
                <w:w w:val="75"/>
                <w:sz w:val="16"/>
                <w:szCs w:val="16"/>
              </w:rPr>
              <w:t>eek</w:t>
            </w:r>
            <w:r>
              <w:rPr>
                <w:rFonts w:ascii="Arial" w:eastAsia="Arial" w:hAnsi="Arial" w:cs="Arial"/>
                <w:b/>
                <w:i/>
                <w:spacing w:val="2"/>
                <w:w w:val="7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i/>
                <w:w w:val="75"/>
                <w:sz w:val="16"/>
                <w:szCs w:val="16"/>
              </w:rPr>
              <w:t>y</w:t>
            </w:r>
          </w:p>
        </w:tc>
        <w:tc>
          <w:tcPr>
            <w:tcW w:w="1726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2EAD" w:rsidRDefault="00032EAD">
            <w:pPr>
              <w:spacing w:before="5" w:line="140" w:lineRule="exact"/>
              <w:rPr>
                <w:sz w:val="14"/>
                <w:szCs w:val="14"/>
              </w:rPr>
            </w:pPr>
          </w:p>
          <w:p w:rsidR="00032EAD" w:rsidRDefault="00032EAD" w:rsidP="00032EAD">
            <w:pPr>
              <w:ind w:left="300" w:right="27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 xml:space="preserve">     </w:t>
            </w:r>
            <w:r>
              <w:rPr>
                <w:rFonts w:ascii="Arial" w:eastAsia="Arial" w:hAnsi="Arial" w:cs="Arial"/>
                <w:b/>
                <w:spacing w:val="14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w w:val="8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r</w:t>
            </w:r>
          </w:p>
          <w:p w:rsidR="00032EAD" w:rsidRDefault="00032EAD" w:rsidP="009264EB">
            <w:pPr>
              <w:spacing w:line="240" w:lineRule="exact"/>
              <w:ind w:left="594" w:right="576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s</w:t>
            </w:r>
          </w:p>
          <w:p w:rsidR="00032EAD" w:rsidRDefault="00032EAD" w:rsidP="009264EB">
            <w:pPr>
              <w:spacing w:before="6" w:line="100" w:lineRule="exact"/>
              <w:rPr>
                <w:sz w:val="10"/>
                <w:szCs w:val="10"/>
              </w:rPr>
            </w:pPr>
          </w:p>
          <w:p w:rsidR="00032EAD" w:rsidRDefault="00032EAD" w:rsidP="009264EB">
            <w:pPr>
              <w:ind w:left="421" w:right="39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(4:3</w:t>
            </w:r>
            <w:r>
              <w:rPr>
                <w:rFonts w:ascii="Arial" w:eastAsia="Arial" w:hAnsi="Arial" w:cs="Arial"/>
                <w:spacing w:val="3"/>
                <w:w w:val="80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-2"/>
                <w:w w:val="80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6:</w:t>
            </w:r>
            <w:r>
              <w:rPr>
                <w:rFonts w:ascii="Arial" w:eastAsia="Arial" w:hAnsi="Arial" w:cs="Arial"/>
                <w:spacing w:val="1"/>
                <w:w w:val="80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0p</w:t>
            </w:r>
            <w:r>
              <w:rPr>
                <w:rFonts w:ascii="Arial" w:eastAsia="Arial" w:hAnsi="Arial" w:cs="Arial"/>
                <w:spacing w:val="1"/>
                <w:w w:val="8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)</w:t>
            </w:r>
          </w:p>
          <w:p w:rsidR="00032EAD" w:rsidRDefault="00032EAD" w:rsidP="009264EB">
            <w:pPr>
              <w:spacing w:before="2"/>
              <w:ind w:left="329" w:right="3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4"/>
                <w:w w:val="75"/>
                <w:sz w:val="16"/>
                <w:szCs w:val="16"/>
              </w:rPr>
              <w:t>$</w:t>
            </w:r>
            <w:r>
              <w:rPr>
                <w:rFonts w:ascii="Arial" w:eastAsia="Arial" w:hAnsi="Arial" w:cs="Arial"/>
                <w:b/>
                <w:i/>
                <w:w w:val="75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b/>
                <w:i/>
                <w:spacing w:val="4"/>
                <w:w w:val="75"/>
                <w:sz w:val="16"/>
                <w:szCs w:val="16"/>
              </w:rPr>
              <w:t>.0</w:t>
            </w:r>
            <w:r>
              <w:rPr>
                <w:rFonts w:ascii="Arial" w:eastAsia="Arial" w:hAnsi="Arial" w:cs="Arial"/>
                <w:b/>
                <w:i/>
                <w:w w:val="75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b/>
                <w:i/>
                <w:spacing w:val="12"/>
                <w:w w:val="7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2"/>
                <w:w w:val="7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i/>
                <w:spacing w:val="4"/>
                <w:w w:val="7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i/>
                <w:w w:val="7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i/>
                <w:spacing w:val="6"/>
                <w:w w:val="7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4"/>
                <w:w w:val="7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b/>
                <w:i/>
                <w:spacing w:val="1"/>
                <w:w w:val="7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i/>
                <w:spacing w:val="4"/>
                <w:w w:val="75"/>
                <w:sz w:val="16"/>
                <w:szCs w:val="16"/>
              </w:rPr>
              <w:t>so</w:t>
            </w:r>
            <w:r>
              <w:rPr>
                <w:rFonts w:ascii="Arial" w:eastAsia="Arial" w:hAnsi="Arial" w:cs="Arial"/>
                <w:b/>
                <w:i/>
                <w:w w:val="7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i/>
                <w:spacing w:val="19"/>
                <w:w w:val="7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1"/>
                <w:w w:val="75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5"/>
                <w:w w:val="75"/>
                <w:sz w:val="16"/>
                <w:szCs w:val="16"/>
              </w:rPr>
              <w:t>eek</w:t>
            </w:r>
            <w:r>
              <w:rPr>
                <w:rFonts w:ascii="Arial" w:eastAsia="Arial" w:hAnsi="Arial" w:cs="Arial"/>
                <w:b/>
                <w:i/>
                <w:spacing w:val="2"/>
                <w:w w:val="7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i/>
                <w:w w:val="75"/>
                <w:sz w:val="16"/>
                <w:szCs w:val="16"/>
              </w:rPr>
              <w:t>y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79" w:rsidRDefault="009C1479" w:rsidP="009C1479">
            <w:pPr>
              <w:jc w:val="center"/>
            </w:pPr>
          </w:p>
          <w:p w:rsidR="009C1479" w:rsidRDefault="009C1479" w:rsidP="009C1479">
            <w:pPr>
              <w:ind w:left="243" w:right="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1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s</w:t>
            </w:r>
          </w:p>
          <w:p w:rsidR="009C1479" w:rsidRDefault="009C1479" w:rsidP="009C1479">
            <w:pPr>
              <w:spacing w:before="4" w:line="100" w:lineRule="exact"/>
              <w:jc w:val="center"/>
              <w:rPr>
                <w:sz w:val="10"/>
                <w:szCs w:val="10"/>
              </w:rPr>
            </w:pPr>
          </w:p>
          <w:p w:rsidR="009C1479" w:rsidRDefault="009C1479" w:rsidP="009C1479">
            <w:pPr>
              <w:ind w:left="137" w:right="15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1</w:t>
            </w:r>
            <w:r w:rsidR="004F5CC3">
              <w:rPr>
                <w:rFonts w:ascii="Arial" w:eastAsia="Arial" w:hAnsi="Arial" w:cs="Arial"/>
                <w:i/>
                <w:spacing w:val="4"/>
                <w:w w:val="75"/>
              </w:rPr>
              <w:t>1am</w:t>
            </w:r>
            <w:r>
              <w:rPr>
                <w:rFonts w:ascii="Arial" w:eastAsia="Arial" w:hAnsi="Arial" w:cs="Arial"/>
                <w:i/>
                <w:spacing w:val="19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w w:val="75"/>
              </w:rPr>
              <w:t>–</w:t>
            </w:r>
            <w:r w:rsidR="004F5CC3">
              <w:rPr>
                <w:rFonts w:ascii="Arial" w:eastAsia="Arial" w:hAnsi="Arial" w:cs="Arial"/>
                <w:i/>
                <w:spacing w:val="12"/>
                <w:w w:val="75"/>
              </w:rPr>
              <w:t>12:30</w:t>
            </w:r>
            <w:r>
              <w:rPr>
                <w:rFonts w:ascii="Arial" w:eastAsia="Arial" w:hAnsi="Arial" w:cs="Arial"/>
                <w:i/>
                <w:spacing w:val="12"/>
                <w:w w:val="75"/>
              </w:rPr>
              <w:t>pm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9C1479" w:rsidRDefault="009C1479" w:rsidP="009C1479">
            <w:pPr>
              <w:jc w:val="center"/>
              <w:rPr>
                <w:rFonts w:ascii="Arial" w:eastAsia="Arial" w:hAnsi="Arial" w:cs="Arial"/>
                <w:b/>
                <w:i/>
                <w:w w:val="77"/>
              </w:rPr>
            </w:pP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$3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i/>
                <w:spacing w:val="11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p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r l</w:t>
            </w: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es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s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o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n</w:t>
            </w:r>
            <w:r>
              <w:rPr>
                <w:rFonts w:ascii="Arial" w:eastAsia="Arial" w:hAnsi="Arial" w:cs="Arial"/>
                <w:b/>
                <w:i/>
                <w:spacing w:val="12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ekl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  <w:p w:rsidR="009C1479" w:rsidRDefault="009C1479" w:rsidP="004F5CC3">
            <w:pPr>
              <w:jc w:val="center"/>
            </w:pPr>
            <w:r>
              <w:rPr>
                <w:rFonts w:ascii="Arial" w:eastAsia="Arial" w:hAnsi="Arial" w:cs="Arial"/>
                <w:b/>
                <w:i/>
                <w:w w:val="77"/>
              </w:rPr>
              <w:t xml:space="preserve">(Conducted in </w:t>
            </w:r>
            <w:r w:rsidR="004F5CC3">
              <w:rPr>
                <w:rFonts w:ascii="Arial" w:eastAsia="Arial" w:hAnsi="Arial" w:cs="Arial"/>
                <w:b/>
                <w:i/>
                <w:w w:val="77"/>
              </w:rPr>
              <w:t>Cantonese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032EAD" w:rsidRDefault="00032EAD"/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32EAD" w:rsidRDefault="00032EAD"/>
        </w:tc>
      </w:tr>
      <w:tr w:rsidR="00032EAD" w:rsidTr="009C1479">
        <w:trPr>
          <w:trHeight w:hRule="exact" w:val="1414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2EAD" w:rsidRDefault="00032EAD">
            <w:pPr>
              <w:spacing w:before="4" w:line="240" w:lineRule="exact"/>
              <w:rPr>
                <w:sz w:val="24"/>
                <w:szCs w:val="24"/>
              </w:rPr>
            </w:pPr>
          </w:p>
          <w:p w:rsidR="00032EAD" w:rsidRDefault="00032EAD">
            <w:pPr>
              <w:ind w:left="26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5"/>
                <w:w w:val="77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15"/>
                <w:w w:val="7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  <w:w w:val="8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w w:val="77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3"/>
                <w:w w:val="7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w w:val="77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7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 xml:space="preserve">y </w:t>
            </w:r>
          </w:p>
          <w:p w:rsidR="00032EAD" w:rsidRDefault="00032EAD">
            <w:pPr>
              <w:spacing w:before="2" w:line="100" w:lineRule="exact"/>
              <w:rPr>
                <w:sz w:val="10"/>
                <w:szCs w:val="10"/>
              </w:rPr>
            </w:pPr>
          </w:p>
          <w:p w:rsidR="00032EAD" w:rsidRDefault="00032EAD">
            <w:pPr>
              <w:ind w:left="16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2"/>
                <w:w w:val="75"/>
              </w:rPr>
              <w:t>(</w:t>
            </w:r>
            <w:r>
              <w:rPr>
                <w:rFonts w:ascii="Arial" w:eastAsia="Arial" w:hAnsi="Arial" w:cs="Arial"/>
                <w:i/>
                <w:spacing w:val="4"/>
                <w:w w:val="75"/>
              </w:rPr>
              <w:t>1p</w:t>
            </w:r>
            <w:r>
              <w:rPr>
                <w:rFonts w:ascii="Arial" w:eastAsia="Arial" w:hAnsi="Arial" w:cs="Arial"/>
                <w:i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spacing w:val="23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w w:val="75"/>
              </w:rPr>
              <w:t>–</w:t>
            </w:r>
            <w:r>
              <w:rPr>
                <w:rFonts w:ascii="Arial" w:eastAsia="Arial" w:hAnsi="Arial" w:cs="Arial"/>
                <w:i/>
                <w:spacing w:val="12"/>
                <w:w w:val="7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7"/>
                <w:w w:val="75"/>
              </w:rPr>
              <w:t>3</w:t>
            </w:r>
            <w:r>
              <w:rPr>
                <w:rFonts w:ascii="Arial" w:eastAsia="Arial" w:hAnsi="Arial" w:cs="Arial"/>
                <w:i/>
                <w:spacing w:val="10"/>
                <w:w w:val="75"/>
              </w:rPr>
              <w:t>p</w:t>
            </w:r>
            <w:r>
              <w:rPr>
                <w:rFonts w:ascii="Arial" w:eastAsia="Arial" w:hAnsi="Arial" w:cs="Arial"/>
                <w:i/>
                <w:spacing w:val="6"/>
                <w:w w:val="75"/>
              </w:rPr>
              <w:t>m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032EAD" w:rsidRDefault="00032EAD">
            <w:pPr>
              <w:spacing w:before="7"/>
              <w:ind w:left="2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2"/>
                <w:w w:val="77"/>
              </w:rPr>
              <w:t>Fr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ee</w:t>
            </w:r>
            <w:r>
              <w:rPr>
                <w:rFonts w:ascii="Arial" w:eastAsia="Arial" w:hAnsi="Arial" w:cs="Arial"/>
                <w:b/>
                <w:i/>
                <w:spacing w:val="10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4"/>
                <w:w w:val="77"/>
              </w:rPr>
              <w:t>W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5"/>
                <w:w w:val="77"/>
              </w:rPr>
              <w:t>e</w:t>
            </w:r>
            <w:r>
              <w:rPr>
                <w:rFonts w:ascii="Arial" w:eastAsia="Arial" w:hAnsi="Arial" w:cs="Arial"/>
                <w:b/>
                <w:i/>
                <w:spacing w:val="1"/>
                <w:w w:val="77"/>
              </w:rPr>
              <w:t>k</w:t>
            </w:r>
            <w:r>
              <w:rPr>
                <w:rFonts w:ascii="Arial" w:eastAsia="Arial" w:hAnsi="Arial" w:cs="Arial"/>
                <w:b/>
                <w:i/>
                <w:spacing w:val="3"/>
                <w:w w:val="77"/>
              </w:rPr>
              <w:t>l</w:t>
            </w:r>
            <w:r>
              <w:rPr>
                <w:rFonts w:ascii="Arial" w:eastAsia="Arial" w:hAnsi="Arial" w:cs="Arial"/>
                <w:b/>
                <w:i/>
                <w:w w:val="77"/>
              </w:rPr>
              <w:t>y</w:t>
            </w:r>
          </w:p>
        </w:tc>
        <w:tc>
          <w:tcPr>
            <w:tcW w:w="17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4" w:space="0" w:color="auto"/>
            </w:tcBorders>
          </w:tcPr>
          <w:p w:rsidR="00032EAD" w:rsidRDefault="00032EAD">
            <w:pPr>
              <w:spacing w:before="2" w:line="120" w:lineRule="exact"/>
              <w:rPr>
                <w:sz w:val="12"/>
                <w:szCs w:val="12"/>
              </w:rPr>
            </w:pPr>
          </w:p>
          <w:p w:rsidR="00032EAD" w:rsidRDefault="00032EAD">
            <w:pPr>
              <w:spacing w:line="200" w:lineRule="exact"/>
            </w:pPr>
          </w:p>
          <w:p w:rsidR="00032EAD" w:rsidRDefault="00032EAD">
            <w:pPr>
              <w:spacing w:before="7"/>
              <w:ind w:left="354"/>
              <w:rPr>
                <w:rFonts w:ascii="Arial" w:eastAsia="Arial" w:hAnsi="Arial" w:cs="Arial"/>
              </w:rPr>
            </w:pPr>
          </w:p>
        </w:tc>
        <w:tc>
          <w:tcPr>
            <w:tcW w:w="1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AD" w:rsidRDefault="00032EAD"/>
        </w:tc>
        <w:tc>
          <w:tcPr>
            <w:tcW w:w="172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032EAD" w:rsidRDefault="00032EAD">
            <w:pPr>
              <w:spacing w:before="20" w:line="200" w:lineRule="exact"/>
            </w:pPr>
          </w:p>
          <w:p w:rsidR="00032EAD" w:rsidRDefault="00032EAD">
            <w:pPr>
              <w:spacing w:before="1"/>
              <w:ind w:left="99" w:right="6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32EAD" w:rsidRDefault="00032EAD"/>
        </w:tc>
        <w:tc>
          <w:tcPr>
            <w:tcW w:w="1416" w:type="dxa"/>
            <w:vMerge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032EAD" w:rsidRDefault="00032EAD"/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32EAD" w:rsidRDefault="00032EAD"/>
        </w:tc>
      </w:tr>
      <w:tr w:rsidR="009264EB" w:rsidTr="00032EAD">
        <w:trPr>
          <w:trHeight w:hRule="exact" w:val="2963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64EB" w:rsidRDefault="009264EB" w:rsidP="009264EB">
            <w:pPr>
              <w:spacing w:line="357" w:lineRule="auto"/>
              <w:ind w:left="140" w:right="11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  <w:w w:val="77"/>
                <w:sz w:val="22"/>
                <w:szCs w:val="22"/>
              </w:rPr>
              <w:t>Driving Simulator</w:t>
            </w:r>
            <w:r>
              <w:rPr>
                <w:rFonts w:ascii="Arial" w:eastAsia="Arial" w:hAnsi="Arial" w:cs="Arial"/>
                <w:b/>
                <w:w w:val="77"/>
                <w:sz w:val="22"/>
                <w:szCs w:val="22"/>
              </w:rPr>
              <w:t xml:space="preserve"> </w:t>
            </w:r>
          </w:p>
          <w:p w:rsidR="009264EB" w:rsidRDefault="009264EB" w:rsidP="009264EB">
            <w:pPr>
              <w:spacing w:before="8"/>
              <w:ind w:left="278" w:right="2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3"/>
                <w:w w:val="75"/>
              </w:rPr>
              <w:t>(4pm</w:t>
            </w:r>
            <w:r>
              <w:rPr>
                <w:rFonts w:ascii="Arial" w:eastAsia="Arial" w:hAnsi="Arial" w:cs="Arial"/>
                <w:i/>
                <w:spacing w:val="5"/>
                <w:w w:val="75"/>
              </w:rPr>
              <w:t>-7pm</w:t>
            </w:r>
            <w:r>
              <w:rPr>
                <w:rFonts w:ascii="Arial" w:eastAsia="Arial" w:hAnsi="Arial" w:cs="Arial"/>
                <w:i/>
                <w:w w:val="75"/>
              </w:rPr>
              <w:t>)</w:t>
            </w:r>
          </w:p>
          <w:p w:rsidR="009264EB" w:rsidRDefault="009264EB" w:rsidP="009264EB">
            <w:pPr>
              <w:spacing w:before="4" w:line="100" w:lineRule="exact"/>
              <w:jc w:val="center"/>
              <w:rPr>
                <w:sz w:val="10"/>
                <w:szCs w:val="10"/>
              </w:rPr>
            </w:pPr>
          </w:p>
          <w:p w:rsidR="009264EB" w:rsidRDefault="009264EB" w:rsidP="009264EB">
            <w:pPr>
              <w:ind w:left="207" w:right="18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  <w:w w:val="77"/>
              </w:rPr>
              <w:t>$5</w:t>
            </w:r>
            <w:r>
              <w:rPr>
                <w:rFonts w:ascii="Arial" w:eastAsia="Arial" w:hAnsi="Arial" w:cs="Arial"/>
                <w:b/>
                <w:spacing w:val="4"/>
                <w:w w:val="77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w w:val="77"/>
              </w:rPr>
              <w:t>0</w:t>
            </w:r>
            <w:r>
              <w:rPr>
                <w:rFonts w:ascii="Arial" w:eastAsia="Arial" w:hAnsi="Arial" w:cs="Arial"/>
                <w:b/>
                <w:spacing w:val="11"/>
                <w:w w:val="7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77"/>
              </w:rPr>
              <w:t>pe</w:t>
            </w:r>
            <w:r>
              <w:rPr>
                <w:rFonts w:ascii="Arial" w:eastAsia="Arial" w:hAnsi="Arial" w:cs="Arial"/>
                <w:b/>
                <w:w w:val="77"/>
              </w:rPr>
              <w:t>r</w:t>
            </w:r>
            <w:r>
              <w:rPr>
                <w:rFonts w:ascii="Arial" w:eastAsia="Arial" w:hAnsi="Arial" w:cs="Arial"/>
                <w:b/>
                <w:spacing w:val="7"/>
                <w:w w:val="77"/>
              </w:rPr>
              <w:t xml:space="preserve"> Drive</w:t>
            </w:r>
          </w:p>
          <w:p w:rsidR="009264EB" w:rsidRDefault="009264EB" w:rsidP="009264EB">
            <w:pPr>
              <w:spacing w:before="4" w:line="100" w:lineRule="exact"/>
              <w:jc w:val="center"/>
              <w:rPr>
                <w:sz w:val="10"/>
                <w:szCs w:val="10"/>
              </w:rPr>
            </w:pPr>
          </w:p>
          <w:p w:rsidR="009264EB" w:rsidRDefault="009264EB" w:rsidP="009264EB">
            <w:pPr>
              <w:jc w:val="center"/>
              <w:rPr>
                <w:rFonts w:ascii="Arial" w:eastAsia="Arial" w:hAnsi="Arial" w:cs="Arial"/>
                <w:b/>
                <w:w w:val="77"/>
              </w:rPr>
            </w:pPr>
            <w:r>
              <w:rPr>
                <w:rFonts w:ascii="Arial" w:eastAsia="Arial" w:hAnsi="Arial" w:cs="Arial"/>
                <w:b/>
                <w:w w:val="77"/>
              </w:rPr>
              <w:t>Weekly</w:t>
            </w:r>
          </w:p>
          <w:p w:rsidR="009264EB" w:rsidRDefault="009264EB" w:rsidP="009264EB">
            <w:pPr>
              <w:jc w:val="center"/>
            </w:pPr>
            <w:r>
              <w:rPr>
                <w:rFonts w:ascii="Arial" w:eastAsia="Arial" w:hAnsi="Arial" w:cs="Arial"/>
                <w:b/>
                <w:w w:val="77"/>
              </w:rPr>
              <w:t>(Please enquiry availability</w:t>
            </w:r>
            <w:bookmarkStart w:id="0" w:name="_GoBack"/>
            <w:bookmarkEnd w:id="0"/>
            <w:r>
              <w:rPr>
                <w:rFonts w:ascii="Arial" w:eastAsia="Arial" w:hAnsi="Arial" w:cs="Arial"/>
                <w:b/>
                <w:w w:val="77"/>
              </w:rPr>
              <w:t>)</w:t>
            </w:r>
          </w:p>
        </w:tc>
        <w:tc>
          <w:tcPr>
            <w:tcW w:w="1712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64EB" w:rsidRDefault="009264EB"/>
        </w:tc>
        <w:tc>
          <w:tcPr>
            <w:tcW w:w="171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264EB" w:rsidRDefault="009264EB"/>
        </w:tc>
        <w:tc>
          <w:tcPr>
            <w:tcW w:w="17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64EB" w:rsidRDefault="009264EB"/>
        </w:tc>
        <w:tc>
          <w:tcPr>
            <w:tcW w:w="16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64EB" w:rsidRDefault="009264EB"/>
        </w:tc>
        <w:tc>
          <w:tcPr>
            <w:tcW w:w="1416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64EB" w:rsidRDefault="009264EB">
            <w:pPr>
              <w:spacing w:before="7" w:line="160" w:lineRule="exact"/>
              <w:rPr>
                <w:sz w:val="17"/>
                <w:szCs w:val="17"/>
              </w:rPr>
            </w:pPr>
          </w:p>
          <w:p w:rsidR="009264EB" w:rsidRDefault="009264EB">
            <w:pPr>
              <w:spacing w:line="220" w:lineRule="exact"/>
              <w:ind w:left="104" w:right="7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64EB" w:rsidRDefault="009264EB"/>
        </w:tc>
      </w:tr>
    </w:tbl>
    <w:p w:rsidR="00BA0D89" w:rsidRDefault="00BA0D89"/>
    <w:sectPr w:rsidR="00BA0D89">
      <w:type w:val="continuous"/>
      <w:pgSz w:w="12240" w:h="15840"/>
      <w:pgMar w:top="820" w:right="340" w:bottom="28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C0239"/>
    <w:multiLevelType w:val="multilevel"/>
    <w:tmpl w:val="FCC810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C3"/>
    <w:rsid w:val="00032EAD"/>
    <w:rsid w:val="003709B4"/>
    <w:rsid w:val="004F5CC3"/>
    <w:rsid w:val="00510D99"/>
    <w:rsid w:val="00747C74"/>
    <w:rsid w:val="009264EB"/>
    <w:rsid w:val="009C1479"/>
    <w:rsid w:val="009D7269"/>
    <w:rsid w:val="00BA0D89"/>
    <w:rsid w:val="00C1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50AE0B9-39F2-4901-80A4-EC0AE5BBF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im@cathay.org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311A9-15BC-4C15-B570-DF0B3B8E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Cathay Community</dc:creator>
  <cp:lastModifiedBy>Cathay Community</cp:lastModifiedBy>
  <cp:revision>3</cp:revision>
  <cp:lastPrinted>2016-03-21T05:42:00Z</cp:lastPrinted>
  <dcterms:created xsi:type="dcterms:W3CDTF">2016-03-14T06:31:00Z</dcterms:created>
  <dcterms:modified xsi:type="dcterms:W3CDTF">2016-03-21T05:44:00Z</dcterms:modified>
</cp:coreProperties>
</file>